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AFCEC17" w14:textId="0FEC9C03" w:rsidR="00C75737" w:rsidRDefault="00C75737" w:rsidP="00236907">
      <w:pPr>
        <w:spacing w:before="3" w:line="140" w:lineRule="exact"/>
      </w:pPr>
    </w:p>
    <w:p w14:paraId="67A2DC51" w14:textId="6FA7D3C4" w:rsidR="00236907" w:rsidRDefault="00236907" w:rsidP="00236907">
      <w:pPr>
        <w:spacing w:before="15" w:line="276" w:lineRule="auto"/>
        <w:ind w:left="820" w:right="1365"/>
        <w:jc w:val="center"/>
        <w:rPr>
          <w:rFonts w:ascii="Calibri" w:eastAsia="Calibri" w:hAnsi="Calibri" w:cs="Calibri"/>
        </w:rPr>
      </w:pPr>
      <w:r>
        <w:rPr>
          <w:rFonts w:ascii="Calibri" w:hAnsi="Calibri" w:cs="Calibri"/>
          <w:sz w:val="22"/>
          <w:szCs w:val="22"/>
        </w:rPr>
        <w:t>Habib Barajas</w:t>
      </w:r>
    </w:p>
    <w:p w14:paraId="73F9DFA8" w14:textId="027F45BC" w:rsidR="00C75737" w:rsidRDefault="000B0B21">
      <w:pPr>
        <w:spacing w:before="15" w:line="276" w:lineRule="auto"/>
        <w:ind w:left="820" w:right="1365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7</w:t>
      </w:r>
      <w:r>
        <w:rPr>
          <w:rFonts w:ascii="Calibri" w:eastAsia="Calibri" w:hAnsi="Calibri" w:cs="Calibri"/>
        </w:rPr>
        <w:t>90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Brown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</w:rPr>
        <w:t xml:space="preserve">                                                                                                                                   </w:t>
      </w:r>
      <w:r>
        <w:rPr>
          <w:rFonts w:ascii="Calibri" w:eastAsia="Calibri" w:hAnsi="Calibri" w:cs="Calibri"/>
          <w:spacing w:val="38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03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51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77</w:t>
      </w:r>
      <w:r>
        <w:rPr>
          <w:rFonts w:ascii="Calibri" w:eastAsia="Calibri" w:hAnsi="Calibri" w:cs="Calibri"/>
          <w:spacing w:val="2"/>
        </w:rPr>
        <w:t>7</w:t>
      </w:r>
      <w:r>
        <w:rPr>
          <w:rFonts w:ascii="Calibri" w:eastAsia="Calibri" w:hAnsi="Calibri" w:cs="Calibri"/>
        </w:rPr>
        <w:t>7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 xml:space="preserve">(H) </w:t>
      </w:r>
      <w:r>
        <w:rPr>
          <w:rFonts w:ascii="Calibri" w:eastAsia="Calibri" w:hAnsi="Calibri" w:cs="Calibri"/>
          <w:spacing w:val="-1"/>
        </w:rPr>
        <w:t>T</w:t>
      </w:r>
      <w:r>
        <w:rPr>
          <w:rFonts w:ascii="Calibri" w:eastAsia="Calibri" w:hAnsi="Calibri" w:cs="Calibri"/>
        </w:rPr>
        <w:t>raralgon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VIC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3</w:t>
      </w:r>
      <w:r>
        <w:rPr>
          <w:rFonts w:ascii="Calibri" w:eastAsia="Calibri" w:hAnsi="Calibri" w:cs="Calibri"/>
        </w:rPr>
        <w:t>844</w:t>
      </w:r>
      <w:r>
        <w:rPr>
          <w:rFonts w:ascii="Calibri" w:eastAsia="Calibri" w:hAnsi="Calibri" w:cs="Calibri"/>
        </w:rPr>
        <w:t xml:space="preserve">                                                                                                                         </w:t>
      </w:r>
      <w:r>
        <w:rPr>
          <w:rFonts w:ascii="Calibri" w:eastAsia="Calibri" w:hAnsi="Calibri" w:cs="Calibri"/>
          <w:spacing w:val="26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022</w:t>
      </w:r>
      <w:r>
        <w:rPr>
          <w:rFonts w:ascii="Calibri" w:eastAsia="Calibri" w:hAnsi="Calibri" w:cs="Calibri"/>
          <w:spacing w:val="-1"/>
        </w:rPr>
        <w:t>0</w:t>
      </w:r>
      <w:r>
        <w:rPr>
          <w:rFonts w:ascii="Calibri" w:eastAsia="Calibri" w:hAnsi="Calibri" w:cs="Calibri"/>
        </w:rPr>
        <w:t>2</w:t>
      </w:r>
      <w:r>
        <w:rPr>
          <w:rFonts w:ascii="Calibri" w:eastAsia="Calibri" w:hAnsi="Calibri" w:cs="Calibri"/>
          <w:spacing w:val="2"/>
        </w:rPr>
        <w:t>0</w:t>
      </w:r>
      <w:r>
        <w:rPr>
          <w:rFonts w:ascii="Calibri" w:eastAsia="Calibri" w:hAnsi="Calibri" w:cs="Calibri"/>
        </w:rPr>
        <w:t>2020</w:t>
      </w:r>
      <w:r>
        <w:rPr>
          <w:rFonts w:ascii="Calibri" w:eastAsia="Calibri" w:hAnsi="Calibri" w:cs="Calibri"/>
          <w:spacing w:val="-11"/>
        </w:rPr>
        <w:t xml:space="preserve"> </w:t>
      </w:r>
      <w:r>
        <w:rPr>
          <w:rFonts w:ascii="Calibri" w:eastAsia="Calibri" w:hAnsi="Calibri" w:cs="Calibri"/>
          <w:spacing w:val="2"/>
        </w:rPr>
        <w:t>(</w:t>
      </w:r>
      <w:r>
        <w:rPr>
          <w:rFonts w:ascii="Calibri" w:eastAsia="Calibri" w:hAnsi="Calibri" w:cs="Calibri"/>
        </w:rPr>
        <w:t>M)</w:t>
      </w:r>
    </w:p>
    <w:p w14:paraId="1169D6C1" w14:textId="01A1500B" w:rsidR="00C75737" w:rsidRPr="00236907" w:rsidRDefault="000B0B21" w:rsidP="00236907">
      <w:pPr>
        <w:spacing w:before="6"/>
        <w:ind w:right="1391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em</w:t>
      </w:r>
      <w:r>
        <w:rPr>
          <w:rFonts w:ascii="Calibri" w:eastAsia="Calibri" w:hAnsi="Calibri" w:cs="Calibri"/>
        </w:rPr>
        <w:t>ai</w:t>
      </w:r>
      <w:r>
        <w:rPr>
          <w:rFonts w:ascii="Calibri" w:eastAsia="Calibri" w:hAnsi="Calibri" w:cs="Calibri"/>
          <w:spacing w:val="3"/>
        </w:rPr>
        <w:t>l</w:t>
      </w:r>
      <w:r>
        <w:rPr>
          <w:rFonts w:ascii="Calibri" w:eastAsia="Calibri" w:hAnsi="Calibri" w:cs="Calibri"/>
        </w:rPr>
        <w:t>:</w:t>
      </w:r>
      <w:r w:rsidR="00236907">
        <w:t>habib@gmail.com</w:t>
      </w:r>
    </w:p>
    <w:p w14:paraId="246064C9" w14:textId="35330706" w:rsidR="00C75737" w:rsidRDefault="000B0B21">
      <w:pPr>
        <w:spacing w:before="15"/>
        <w:ind w:left="8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spacing w:val="-1"/>
        </w:rPr>
        <w:t>E</w:t>
      </w:r>
      <w:r>
        <w:rPr>
          <w:rFonts w:ascii="Calibri" w:eastAsia="Calibri" w:hAnsi="Calibri" w:cs="Calibri"/>
          <w:b/>
          <w:spacing w:val="2"/>
        </w:rPr>
        <w:t>D</w:t>
      </w:r>
      <w:r>
        <w:rPr>
          <w:rFonts w:ascii="Calibri" w:eastAsia="Calibri" w:hAnsi="Calibri" w:cs="Calibri"/>
          <w:b/>
        </w:rPr>
        <w:t>UC</w:t>
      </w:r>
      <w:r>
        <w:rPr>
          <w:rFonts w:ascii="Calibri" w:eastAsia="Calibri" w:hAnsi="Calibri" w:cs="Calibri"/>
          <w:b/>
          <w:spacing w:val="-1"/>
        </w:rPr>
        <w:t>A</w:t>
      </w:r>
      <w:r>
        <w:rPr>
          <w:rFonts w:ascii="Calibri" w:eastAsia="Calibri" w:hAnsi="Calibri" w:cs="Calibri"/>
          <w:b/>
          <w:spacing w:val="2"/>
        </w:rPr>
        <w:t>T</w:t>
      </w:r>
      <w:r>
        <w:rPr>
          <w:rFonts w:ascii="Calibri" w:eastAsia="Calibri" w:hAnsi="Calibri" w:cs="Calibri"/>
          <w:b/>
        </w:rPr>
        <w:t>I</w:t>
      </w:r>
      <w:r>
        <w:rPr>
          <w:rFonts w:ascii="Calibri" w:eastAsia="Calibri" w:hAnsi="Calibri" w:cs="Calibri"/>
          <w:b/>
          <w:spacing w:val="-1"/>
        </w:rPr>
        <w:t>O</w:t>
      </w:r>
      <w:r>
        <w:rPr>
          <w:rFonts w:ascii="Calibri" w:eastAsia="Calibri" w:hAnsi="Calibri" w:cs="Calibri"/>
          <w:b/>
        </w:rPr>
        <w:t>N</w:t>
      </w:r>
    </w:p>
    <w:p w14:paraId="21072F1D" w14:textId="77777777" w:rsidR="00C75737" w:rsidRDefault="00C75737">
      <w:pPr>
        <w:spacing w:before="3" w:line="100" w:lineRule="exact"/>
        <w:rPr>
          <w:sz w:val="10"/>
          <w:szCs w:val="10"/>
        </w:rPr>
      </w:pPr>
    </w:p>
    <w:p w14:paraId="2BA738F0" w14:textId="77777777" w:rsidR="00C75737" w:rsidRDefault="00C75737">
      <w:pPr>
        <w:spacing w:line="200" w:lineRule="exact"/>
      </w:pPr>
    </w:p>
    <w:p w14:paraId="49401B04" w14:textId="77777777" w:rsidR="00C75737" w:rsidRDefault="000B0B21">
      <w:pPr>
        <w:spacing w:before="15" w:line="276" w:lineRule="auto"/>
        <w:ind w:left="2260" w:right="4372" w:hanging="1440"/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2013</w:t>
      </w:r>
      <w:r>
        <w:rPr>
          <w:rFonts w:ascii="Calibri" w:eastAsia="Calibri" w:hAnsi="Calibri" w:cs="Calibri"/>
          <w:spacing w:val="1"/>
        </w:rPr>
        <w:t>‐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 xml:space="preserve">t      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  <w:b/>
          <w:spacing w:val="1"/>
        </w:rPr>
        <w:t>B</w:t>
      </w:r>
      <w:r>
        <w:rPr>
          <w:rFonts w:ascii="Calibri" w:eastAsia="Calibri" w:hAnsi="Calibri" w:cs="Calibri"/>
          <w:b/>
        </w:rPr>
        <w:t>a</w:t>
      </w:r>
      <w:r>
        <w:rPr>
          <w:rFonts w:ascii="Calibri" w:eastAsia="Calibri" w:hAnsi="Calibri" w:cs="Calibri"/>
          <w:b/>
          <w:spacing w:val="1"/>
        </w:rPr>
        <w:t>ch</w:t>
      </w:r>
      <w:r>
        <w:rPr>
          <w:rFonts w:ascii="Calibri" w:eastAsia="Calibri" w:hAnsi="Calibri" w:cs="Calibri"/>
          <w:b/>
        </w:rPr>
        <w:t>e</w:t>
      </w:r>
      <w:r>
        <w:rPr>
          <w:rFonts w:ascii="Calibri" w:eastAsia="Calibri" w:hAnsi="Calibri" w:cs="Calibri"/>
          <w:b/>
          <w:spacing w:val="-1"/>
        </w:rPr>
        <w:t>l</w:t>
      </w:r>
      <w:r>
        <w:rPr>
          <w:rFonts w:ascii="Calibri" w:eastAsia="Calibri" w:hAnsi="Calibri" w:cs="Calibri"/>
          <w:b/>
          <w:spacing w:val="1"/>
        </w:rPr>
        <w:t>o</w:t>
      </w:r>
      <w:r>
        <w:rPr>
          <w:rFonts w:ascii="Calibri" w:eastAsia="Calibri" w:hAnsi="Calibri" w:cs="Calibri"/>
          <w:b/>
        </w:rPr>
        <w:t>r</w:t>
      </w:r>
      <w:r>
        <w:rPr>
          <w:rFonts w:ascii="Calibri" w:eastAsia="Calibri" w:hAnsi="Calibri" w:cs="Calibri"/>
          <w:b/>
          <w:spacing w:val="-6"/>
        </w:rPr>
        <w:t xml:space="preserve"> </w:t>
      </w:r>
      <w:r>
        <w:rPr>
          <w:rFonts w:ascii="Calibri" w:eastAsia="Calibri" w:hAnsi="Calibri" w:cs="Calibri"/>
          <w:b/>
          <w:spacing w:val="1"/>
        </w:rPr>
        <w:t>o</w:t>
      </w:r>
      <w:r>
        <w:rPr>
          <w:rFonts w:ascii="Calibri" w:eastAsia="Calibri" w:hAnsi="Calibri" w:cs="Calibri"/>
          <w:b/>
        </w:rPr>
        <w:t>f</w:t>
      </w:r>
      <w:r>
        <w:rPr>
          <w:rFonts w:ascii="Calibri" w:eastAsia="Calibri" w:hAnsi="Calibri" w:cs="Calibri"/>
          <w:b/>
          <w:spacing w:val="-2"/>
        </w:rPr>
        <w:t xml:space="preserve"> </w:t>
      </w:r>
      <w:r>
        <w:rPr>
          <w:rFonts w:ascii="Calibri" w:eastAsia="Calibri" w:hAnsi="Calibri" w:cs="Calibri"/>
          <w:b/>
          <w:spacing w:val="-1"/>
        </w:rPr>
        <w:t>E</w:t>
      </w:r>
      <w:r>
        <w:rPr>
          <w:rFonts w:ascii="Calibri" w:eastAsia="Calibri" w:hAnsi="Calibri" w:cs="Calibri"/>
          <w:b/>
          <w:spacing w:val="1"/>
        </w:rPr>
        <w:t>duc</w:t>
      </w:r>
      <w:r>
        <w:rPr>
          <w:rFonts w:ascii="Calibri" w:eastAsia="Calibri" w:hAnsi="Calibri" w:cs="Calibri"/>
          <w:b/>
        </w:rPr>
        <w:t>ation</w:t>
      </w:r>
      <w:r>
        <w:rPr>
          <w:rFonts w:ascii="Calibri" w:eastAsia="Calibri" w:hAnsi="Calibri" w:cs="Calibri"/>
          <w:b/>
          <w:spacing w:val="-3"/>
        </w:rPr>
        <w:t xml:space="preserve"> </w:t>
      </w:r>
      <w:r>
        <w:rPr>
          <w:rFonts w:ascii="Calibri" w:eastAsia="Calibri" w:hAnsi="Calibri" w:cs="Calibri"/>
          <w:b/>
        </w:rPr>
        <w:t>(H</w:t>
      </w:r>
      <w:r>
        <w:rPr>
          <w:rFonts w:ascii="Calibri" w:eastAsia="Calibri" w:hAnsi="Calibri" w:cs="Calibri"/>
          <w:b/>
          <w:spacing w:val="1"/>
        </w:rPr>
        <w:t>on</w:t>
      </w:r>
      <w:r>
        <w:rPr>
          <w:rFonts w:ascii="Calibri" w:eastAsia="Calibri" w:hAnsi="Calibri" w:cs="Calibri"/>
          <w:b/>
          <w:spacing w:val="-2"/>
        </w:rPr>
        <w:t>o</w:t>
      </w:r>
      <w:r>
        <w:rPr>
          <w:rFonts w:ascii="Calibri" w:eastAsia="Calibri" w:hAnsi="Calibri" w:cs="Calibri"/>
          <w:b/>
          <w:spacing w:val="1"/>
        </w:rPr>
        <w:t>ur</w:t>
      </w:r>
      <w:r>
        <w:rPr>
          <w:rFonts w:ascii="Calibri" w:eastAsia="Calibri" w:hAnsi="Calibri" w:cs="Calibri"/>
          <w:b/>
        </w:rPr>
        <w:t>s</w:t>
      </w:r>
      <w:r>
        <w:rPr>
          <w:rFonts w:ascii="Calibri" w:eastAsia="Calibri" w:hAnsi="Calibri" w:cs="Calibri"/>
          <w:b/>
          <w:spacing w:val="1"/>
        </w:rPr>
        <w:t>)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</w:rPr>
        <w:t>ash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ve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ity Maj</w:t>
      </w:r>
      <w:r>
        <w:rPr>
          <w:rFonts w:ascii="Calibri" w:eastAsia="Calibri" w:hAnsi="Calibri" w:cs="Calibri"/>
          <w:spacing w:val="1"/>
        </w:rPr>
        <w:t>or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Pr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ary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1"/>
        </w:rPr>
        <w:t>du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ion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ho</w:t>
      </w:r>
      <w:r>
        <w:rPr>
          <w:rFonts w:ascii="Calibri" w:eastAsia="Calibri" w:hAnsi="Calibri" w:cs="Calibri"/>
        </w:rPr>
        <w:t>logy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/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are Ac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ction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  <w:spacing w:val="-1"/>
        </w:rPr>
        <w:t>ve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2"/>
        </w:rPr>
        <w:t>g</w:t>
      </w:r>
      <w:r>
        <w:rPr>
          <w:rFonts w:ascii="Calibri" w:eastAsia="Calibri" w:hAnsi="Calibri" w:cs="Calibri"/>
        </w:rPr>
        <w:t>e</w:t>
      </w:r>
    </w:p>
    <w:p w14:paraId="3B593B66" w14:textId="77777777" w:rsidR="00C75737" w:rsidRDefault="000B0B21">
      <w:pPr>
        <w:spacing w:before="6"/>
        <w:ind w:left="8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2011                     </w:t>
      </w:r>
      <w:r>
        <w:rPr>
          <w:rFonts w:ascii="Calibri" w:eastAsia="Calibri" w:hAnsi="Calibri" w:cs="Calibri"/>
          <w:spacing w:val="17"/>
        </w:rPr>
        <w:t xml:space="preserve"> </w:t>
      </w:r>
      <w:r>
        <w:rPr>
          <w:rFonts w:ascii="Calibri" w:eastAsia="Calibri" w:hAnsi="Calibri" w:cs="Calibri"/>
          <w:b/>
        </w:rPr>
        <w:t>I</w:t>
      </w:r>
      <w:r>
        <w:rPr>
          <w:rFonts w:ascii="Calibri" w:eastAsia="Calibri" w:hAnsi="Calibri" w:cs="Calibri"/>
          <w:b/>
          <w:spacing w:val="1"/>
        </w:rPr>
        <w:t>n</w:t>
      </w:r>
      <w:r>
        <w:rPr>
          <w:rFonts w:ascii="Calibri" w:eastAsia="Calibri" w:hAnsi="Calibri" w:cs="Calibri"/>
          <w:b/>
        </w:rPr>
        <w:t>t</w:t>
      </w:r>
      <w:r>
        <w:rPr>
          <w:rFonts w:ascii="Calibri" w:eastAsia="Calibri" w:hAnsi="Calibri" w:cs="Calibri"/>
          <w:b/>
          <w:spacing w:val="1"/>
        </w:rPr>
        <w:t>e</w:t>
      </w:r>
      <w:r>
        <w:rPr>
          <w:rFonts w:ascii="Calibri" w:eastAsia="Calibri" w:hAnsi="Calibri" w:cs="Calibri"/>
          <w:b/>
          <w:spacing w:val="-1"/>
        </w:rPr>
        <w:t>g</w:t>
      </w:r>
      <w:r>
        <w:rPr>
          <w:rFonts w:ascii="Calibri" w:eastAsia="Calibri" w:hAnsi="Calibri" w:cs="Calibri"/>
          <w:b/>
          <w:spacing w:val="1"/>
        </w:rPr>
        <w:t>r</w:t>
      </w:r>
      <w:r>
        <w:rPr>
          <w:rFonts w:ascii="Calibri" w:eastAsia="Calibri" w:hAnsi="Calibri" w:cs="Calibri"/>
          <w:b/>
        </w:rPr>
        <w:t>ation</w:t>
      </w:r>
      <w:r>
        <w:rPr>
          <w:rFonts w:ascii="Calibri" w:eastAsia="Calibri" w:hAnsi="Calibri" w:cs="Calibri"/>
          <w:b/>
          <w:spacing w:val="-8"/>
        </w:rPr>
        <w:t xml:space="preserve"> </w:t>
      </w:r>
      <w:r>
        <w:rPr>
          <w:rFonts w:ascii="Calibri" w:eastAsia="Calibri" w:hAnsi="Calibri" w:cs="Calibri"/>
          <w:b/>
        </w:rPr>
        <w:t>A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  <w:spacing w:val="1"/>
        </w:rPr>
        <w:t>d</w:t>
      </w:r>
      <w:r>
        <w:rPr>
          <w:rFonts w:ascii="Calibri" w:eastAsia="Calibri" w:hAnsi="Calibri" w:cs="Calibri"/>
          <w:b/>
        </w:rPr>
        <w:t>e</w:t>
      </w:r>
      <w:r>
        <w:rPr>
          <w:rFonts w:ascii="Calibri" w:eastAsia="Calibri" w:hAnsi="Calibri" w:cs="Calibri"/>
          <w:b/>
          <w:spacing w:val="-1"/>
        </w:rPr>
        <w:t xml:space="preserve"> </w:t>
      </w:r>
      <w:r>
        <w:rPr>
          <w:rFonts w:ascii="Calibri" w:eastAsia="Calibri" w:hAnsi="Calibri" w:cs="Calibri"/>
          <w:b/>
        </w:rPr>
        <w:t>–</w:t>
      </w:r>
      <w:r>
        <w:rPr>
          <w:rFonts w:ascii="Calibri" w:eastAsia="Calibri" w:hAnsi="Calibri" w:cs="Calibri"/>
          <w:b/>
          <w:spacing w:val="-1"/>
        </w:rPr>
        <w:t xml:space="preserve"> </w:t>
      </w:r>
      <w:r>
        <w:rPr>
          <w:rFonts w:ascii="Calibri" w:eastAsia="Calibri" w:hAnsi="Calibri" w:cs="Calibri"/>
          <w:b/>
        </w:rPr>
        <w:t>Lev</w:t>
      </w:r>
      <w:r>
        <w:rPr>
          <w:rFonts w:ascii="Calibri" w:eastAsia="Calibri" w:hAnsi="Calibri" w:cs="Calibri"/>
          <w:b/>
          <w:spacing w:val="2"/>
        </w:rPr>
        <w:t>e</w:t>
      </w:r>
      <w:r>
        <w:rPr>
          <w:rFonts w:ascii="Calibri" w:eastAsia="Calibri" w:hAnsi="Calibri" w:cs="Calibri"/>
          <w:b/>
        </w:rPr>
        <w:t>l</w:t>
      </w:r>
      <w:r>
        <w:rPr>
          <w:rFonts w:ascii="Calibri" w:eastAsia="Calibri" w:hAnsi="Calibri" w:cs="Calibri"/>
          <w:b/>
          <w:spacing w:val="-5"/>
        </w:rPr>
        <w:t xml:space="preserve"> </w:t>
      </w:r>
      <w:r>
        <w:rPr>
          <w:rFonts w:ascii="Calibri" w:eastAsia="Calibri" w:hAnsi="Calibri" w:cs="Calibri"/>
          <w:b/>
          <w:spacing w:val="1"/>
        </w:rPr>
        <w:t>1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2"/>
        </w:rPr>
        <w:t>c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(V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c)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td</w:t>
      </w:r>
    </w:p>
    <w:p w14:paraId="694894D0" w14:textId="77777777" w:rsidR="00C75737" w:rsidRDefault="000B0B21">
      <w:pPr>
        <w:spacing w:before="36"/>
        <w:ind w:left="8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2010                     </w:t>
      </w:r>
      <w:r>
        <w:rPr>
          <w:rFonts w:ascii="Calibri" w:eastAsia="Calibri" w:hAnsi="Calibri" w:cs="Calibri"/>
          <w:spacing w:val="17"/>
        </w:rPr>
        <w:t xml:space="preserve"> </w:t>
      </w:r>
      <w:r>
        <w:rPr>
          <w:rFonts w:ascii="Calibri" w:eastAsia="Calibri" w:hAnsi="Calibri" w:cs="Calibri"/>
          <w:b/>
          <w:spacing w:val="-1"/>
        </w:rPr>
        <w:t>A</w:t>
      </w:r>
      <w:r>
        <w:rPr>
          <w:rFonts w:ascii="Calibri" w:eastAsia="Calibri" w:hAnsi="Calibri" w:cs="Calibri"/>
          <w:b/>
        </w:rPr>
        <w:t>sso</w:t>
      </w:r>
      <w:r>
        <w:rPr>
          <w:rFonts w:ascii="Calibri" w:eastAsia="Calibri" w:hAnsi="Calibri" w:cs="Calibri"/>
          <w:b/>
          <w:spacing w:val="1"/>
        </w:rPr>
        <w:t>c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</w:rPr>
        <w:t>ate</w:t>
      </w:r>
      <w:r>
        <w:rPr>
          <w:rFonts w:ascii="Calibri" w:eastAsia="Calibri" w:hAnsi="Calibri" w:cs="Calibri"/>
          <w:b/>
          <w:spacing w:val="-5"/>
        </w:rPr>
        <w:t xml:space="preserve"> </w:t>
      </w:r>
      <w:r>
        <w:rPr>
          <w:rFonts w:ascii="Calibri" w:eastAsia="Calibri" w:hAnsi="Calibri" w:cs="Calibri"/>
          <w:b/>
          <w:spacing w:val="-1"/>
        </w:rPr>
        <w:t>Di</w:t>
      </w:r>
      <w:r>
        <w:rPr>
          <w:rFonts w:ascii="Calibri" w:eastAsia="Calibri" w:hAnsi="Calibri" w:cs="Calibri"/>
          <w:b/>
          <w:spacing w:val="1"/>
        </w:rPr>
        <w:t>p</w:t>
      </w:r>
      <w:r>
        <w:rPr>
          <w:rFonts w:ascii="Calibri" w:eastAsia="Calibri" w:hAnsi="Calibri" w:cs="Calibri"/>
          <w:b/>
          <w:spacing w:val="-1"/>
        </w:rPr>
        <w:t>l</w:t>
      </w:r>
      <w:r>
        <w:rPr>
          <w:rFonts w:ascii="Calibri" w:eastAsia="Calibri" w:hAnsi="Calibri" w:cs="Calibri"/>
          <w:b/>
          <w:spacing w:val="1"/>
        </w:rPr>
        <w:t>om</w:t>
      </w:r>
      <w:r>
        <w:rPr>
          <w:rFonts w:ascii="Calibri" w:eastAsia="Calibri" w:hAnsi="Calibri" w:cs="Calibri"/>
          <w:b/>
        </w:rPr>
        <w:t>a</w:t>
      </w:r>
      <w:r>
        <w:rPr>
          <w:rFonts w:ascii="Calibri" w:eastAsia="Calibri" w:hAnsi="Calibri" w:cs="Calibri"/>
          <w:b/>
          <w:spacing w:val="-7"/>
        </w:rPr>
        <w:t xml:space="preserve"> </w:t>
      </w:r>
      <w:r>
        <w:rPr>
          <w:rFonts w:ascii="Calibri" w:eastAsia="Calibri" w:hAnsi="Calibri" w:cs="Calibri"/>
          <w:b/>
        </w:rPr>
        <w:t>in</w:t>
      </w:r>
      <w:r>
        <w:rPr>
          <w:rFonts w:ascii="Calibri" w:eastAsia="Calibri" w:hAnsi="Calibri" w:cs="Calibri"/>
          <w:b/>
          <w:spacing w:val="-2"/>
        </w:rPr>
        <w:t xml:space="preserve"> </w:t>
      </w:r>
      <w:r>
        <w:rPr>
          <w:rFonts w:ascii="Calibri" w:eastAsia="Calibri" w:hAnsi="Calibri" w:cs="Calibri"/>
          <w:b/>
        </w:rPr>
        <w:t>W</w:t>
      </w:r>
      <w:r>
        <w:rPr>
          <w:rFonts w:ascii="Calibri" w:eastAsia="Calibri" w:hAnsi="Calibri" w:cs="Calibri"/>
          <w:b/>
          <w:spacing w:val="3"/>
        </w:rPr>
        <w:t>e</w:t>
      </w:r>
      <w:r>
        <w:rPr>
          <w:rFonts w:ascii="Calibri" w:eastAsia="Calibri" w:hAnsi="Calibri" w:cs="Calibri"/>
          <w:b/>
          <w:spacing w:val="-1"/>
        </w:rPr>
        <w:t>l</w:t>
      </w:r>
      <w:r>
        <w:rPr>
          <w:rFonts w:ascii="Calibri" w:eastAsia="Calibri" w:hAnsi="Calibri" w:cs="Calibri"/>
          <w:b/>
        </w:rPr>
        <w:t>fare</w:t>
      </w:r>
      <w:r>
        <w:rPr>
          <w:rFonts w:ascii="Calibri" w:eastAsia="Calibri" w:hAnsi="Calibri" w:cs="Calibri"/>
          <w:b/>
          <w:spacing w:val="-4"/>
        </w:rPr>
        <w:t xml:space="preserve"> </w:t>
      </w:r>
      <w:r>
        <w:rPr>
          <w:rFonts w:ascii="Calibri" w:eastAsia="Calibri" w:hAnsi="Calibri" w:cs="Calibri"/>
          <w:b/>
        </w:rPr>
        <w:t>St</w:t>
      </w:r>
      <w:r>
        <w:rPr>
          <w:rFonts w:ascii="Calibri" w:eastAsia="Calibri" w:hAnsi="Calibri" w:cs="Calibri"/>
          <w:b/>
          <w:spacing w:val="1"/>
        </w:rPr>
        <w:t>ud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</w:rPr>
        <w:t>e</w:t>
      </w:r>
      <w:r>
        <w:rPr>
          <w:rFonts w:ascii="Calibri" w:eastAsia="Calibri" w:hAnsi="Calibri" w:cs="Calibri"/>
          <w:b/>
          <w:spacing w:val="3"/>
        </w:rPr>
        <w:t>s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</w:rPr>
        <w:t>ash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ve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ity</w:t>
      </w:r>
    </w:p>
    <w:p w14:paraId="2081EAD2" w14:textId="77777777" w:rsidR="00C75737" w:rsidRDefault="000B0B21">
      <w:pPr>
        <w:spacing w:before="36"/>
        <w:ind w:left="8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2000                     </w:t>
      </w:r>
      <w:r>
        <w:rPr>
          <w:rFonts w:ascii="Calibri" w:eastAsia="Calibri" w:hAnsi="Calibri" w:cs="Calibri"/>
          <w:spacing w:val="17"/>
        </w:rPr>
        <w:t xml:space="preserve"> </w:t>
      </w:r>
      <w:r>
        <w:rPr>
          <w:rFonts w:ascii="Calibri" w:eastAsia="Calibri" w:hAnsi="Calibri" w:cs="Calibri"/>
          <w:b/>
        </w:rPr>
        <w:t>V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  <w:spacing w:val="1"/>
        </w:rPr>
        <w:t>c</w:t>
      </w:r>
      <w:r>
        <w:rPr>
          <w:rFonts w:ascii="Calibri" w:eastAsia="Calibri" w:hAnsi="Calibri" w:cs="Calibri"/>
          <w:b/>
        </w:rPr>
        <w:t>t</w:t>
      </w:r>
      <w:r>
        <w:rPr>
          <w:rFonts w:ascii="Calibri" w:eastAsia="Calibri" w:hAnsi="Calibri" w:cs="Calibri"/>
          <w:b/>
          <w:spacing w:val="1"/>
        </w:rPr>
        <w:t>or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</w:rPr>
        <w:t>an</w:t>
      </w:r>
      <w:r>
        <w:rPr>
          <w:rFonts w:ascii="Calibri" w:eastAsia="Calibri" w:hAnsi="Calibri" w:cs="Calibri"/>
          <w:b/>
          <w:spacing w:val="-6"/>
        </w:rPr>
        <w:t xml:space="preserve"> </w:t>
      </w:r>
      <w:r>
        <w:rPr>
          <w:rFonts w:ascii="Calibri" w:eastAsia="Calibri" w:hAnsi="Calibri" w:cs="Calibri"/>
          <w:b/>
        </w:rPr>
        <w:t>Ce</w:t>
      </w:r>
      <w:r>
        <w:rPr>
          <w:rFonts w:ascii="Calibri" w:eastAsia="Calibri" w:hAnsi="Calibri" w:cs="Calibri"/>
          <w:b/>
          <w:spacing w:val="1"/>
        </w:rPr>
        <w:t>r</w:t>
      </w:r>
      <w:r>
        <w:rPr>
          <w:rFonts w:ascii="Calibri" w:eastAsia="Calibri" w:hAnsi="Calibri" w:cs="Calibri"/>
          <w:b/>
        </w:rPr>
        <w:t>ti</w:t>
      </w:r>
      <w:r>
        <w:rPr>
          <w:rFonts w:ascii="Calibri" w:eastAsia="Calibri" w:hAnsi="Calibri" w:cs="Calibri"/>
          <w:b/>
          <w:spacing w:val="-1"/>
        </w:rPr>
        <w:t>fi</w:t>
      </w:r>
      <w:r>
        <w:rPr>
          <w:rFonts w:ascii="Calibri" w:eastAsia="Calibri" w:hAnsi="Calibri" w:cs="Calibri"/>
          <w:b/>
          <w:spacing w:val="1"/>
        </w:rPr>
        <w:t>c</w:t>
      </w:r>
      <w:r>
        <w:rPr>
          <w:rFonts w:ascii="Calibri" w:eastAsia="Calibri" w:hAnsi="Calibri" w:cs="Calibri"/>
          <w:b/>
        </w:rPr>
        <w:t>ate</w:t>
      </w:r>
      <w:r>
        <w:rPr>
          <w:rFonts w:ascii="Calibri" w:eastAsia="Calibri" w:hAnsi="Calibri" w:cs="Calibri"/>
          <w:b/>
          <w:spacing w:val="-8"/>
        </w:rPr>
        <w:t xml:space="preserve"> </w:t>
      </w:r>
      <w:r>
        <w:rPr>
          <w:rFonts w:ascii="Calibri" w:eastAsia="Calibri" w:hAnsi="Calibri" w:cs="Calibri"/>
          <w:b/>
          <w:spacing w:val="1"/>
        </w:rPr>
        <w:t>o</w:t>
      </w:r>
      <w:r>
        <w:rPr>
          <w:rFonts w:ascii="Calibri" w:eastAsia="Calibri" w:hAnsi="Calibri" w:cs="Calibri"/>
          <w:b/>
        </w:rPr>
        <w:t>f</w:t>
      </w:r>
      <w:r>
        <w:rPr>
          <w:rFonts w:ascii="Calibri" w:eastAsia="Calibri" w:hAnsi="Calibri" w:cs="Calibri"/>
          <w:b/>
          <w:spacing w:val="-1"/>
        </w:rPr>
        <w:t xml:space="preserve"> E</w:t>
      </w:r>
      <w:r>
        <w:rPr>
          <w:rFonts w:ascii="Calibri" w:eastAsia="Calibri" w:hAnsi="Calibri" w:cs="Calibri"/>
          <w:b/>
          <w:spacing w:val="1"/>
        </w:rPr>
        <w:t>duc</w:t>
      </w:r>
      <w:r>
        <w:rPr>
          <w:rFonts w:ascii="Calibri" w:eastAsia="Calibri" w:hAnsi="Calibri" w:cs="Calibri"/>
          <w:b/>
          <w:spacing w:val="2"/>
        </w:rPr>
        <w:t>a</w:t>
      </w:r>
      <w:r>
        <w:rPr>
          <w:rFonts w:ascii="Calibri" w:eastAsia="Calibri" w:hAnsi="Calibri" w:cs="Calibri"/>
          <w:b/>
        </w:rPr>
        <w:t>tio</w:t>
      </w:r>
      <w:r>
        <w:rPr>
          <w:rFonts w:ascii="Calibri" w:eastAsia="Calibri" w:hAnsi="Calibri" w:cs="Calibri"/>
          <w:b/>
          <w:spacing w:val="2"/>
        </w:rPr>
        <w:t>n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1"/>
        </w:rPr>
        <w:t>J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Coll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ge</w:t>
      </w:r>
    </w:p>
    <w:p w14:paraId="331A4C69" w14:textId="77777777" w:rsidR="00C75737" w:rsidRDefault="00C75737">
      <w:pPr>
        <w:spacing w:before="5" w:line="100" w:lineRule="exact"/>
        <w:rPr>
          <w:sz w:val="11"/>
          <w:szCs w:val="11"/>
        </w:rPr>
      </w:pPr>
    </w:p>
    <w:p w14:paraId="12F234FC" w14:textId="77777777" w:rsidR="00C75737" w:rsidRDefault="00C75737">
      <w:pPr>
        <w:spacing w:line="200" w:lineRule="exact"/>
      </w:pPr>
    </w:p>
    <w:p w14:paraId="70E75D0B" w14:textId="248867D3" w:rsidR="00C75737" w:rsidRDefault="000B0B21">
      <w:pPr>
        <w:ind w:left="8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spacing w:val="-1"/>
        </w:rPr>
        <w:t>A</w:t>
      </w:r>
      <w:r>
        <w:rPr>
          <w:rFonts w:ascii="Calibri" w:eastAsia="Calibri" w:hAnsi="Calibri" w:cs="Calibri"/>
          <w:b/>
        </w:rPr>
        <w:t>C</w:t>
      </w:r>
      <w:r>
        <w:rPr>
          <w:rFonts w:ascii="Calibri" w:eastAsia="Calibri" w:hAnsi="Calibri" w:cs="Calibri"/>
          <w:b/>
          <w:spacing w:val="2"/>
        </w:rPr>
        <w:t>A</w:t>
      </w:r>
      <w:r>
        <w:rPr>
          <w:rFonts w:ascii="Calibri" w:eastAsia="Calibri" w:hAnsi="Calibri" w:cs="Calibri"/>
          <w:b/>
          <w:spacing w:val="-1"/>
        </w:rPr>
        <w:t>DE</w:t>
      </w:r>
      <w:r>
        <w:rPr>
          <w:rFonts w:ascii="Calibri" w:eastAsia="Calibri" w:hAnsi="Calibri" w:cs="Calibri"/>
          <w:b/>
          <w:spacing w:val="1"/>
        </w:rPr>
        <w:t>M</w:t>
      </w:r>
      <w:r>
        <w:rPr>
          <w:rFonts w:ascii="Calibri" w:eastAsia="Calibri" w:hAnsi="Calibri" w:cs="Calibri"/>
          <w:b/>
        </w:rPr>
        <w:t>IC</w:t>
      </w:r>
      <w:r>
        <w:rPr>
          <w:rFonts w:ascii="Calibri" w:eastAsia="Calibri" w:hAnsi="Calibri" w:cs="Calibri"/>
          <w:b/>
          <w:spacing w:val="-7"/>
        </w:rPr>
        <w:t xml:space="preserve"> </w:t>
      </w:r>
      <w:r>
        <w:rPr>
          <w:rFonts w:ascii="Calibri" w:eastAsia="Calibri" w:hAnsi="Calibri" w:cs="Calibri"/>
          <w:b/>
          <w:spacing w:val="-1"/>
        </w:rPr>
        <w:t>A</w:t>
      </w:r>
      <w:r>
        <w:rPr>
          <w:rFonts w:ascii="Calibri" w:eastAsia="Calibri" w:hAnsi="Calibri" w:cs="Calibri"/>
          <w:b/>
        </w:rPr>
        <w:t>C</w:t>
      </w:r>
      <w:r>
        <w:rPr>
          <w:rFonts w:ascii="Calibri" w:eastAsia="Calibri" w:hAnsi="Calibri" w:cs="Calibri"/>
          <w:b/>
          <w:spacing w:val="2"/>
        </w:rPr>
        <w:t>H</w:t>
      </w:r>
      <w:r>
        <w:rPr>
          <w:rFonts w:ascii="Calibri" w:eastAsia="Calibri" w:hAnsi="Calibri" w:cs="Calibri"/>
          <w:b/>
        </w:rPr>
        <w:t>I</w:t>
      </w:r>
      <w:r>
        <w:rPr>
          <w:rFonts w:ascii="Calibri" w:eastAsia="Calibri" w:hAnsi="Calibri" w:cs="Calibri"/>
          <w:b/>
          <w:spacing w:val="1"/>
        </w:rPr>
        <w:t>E</w:t>
      </w:r>
      <w:r>
        <w:rPr>
          <w:rFonts w:ascii="Calibri" w:eastAsia="Calibri" w:hAnsi="Calibri" w:cs="Calibri"/>
          <w:b/>
        </w:rPr>
        <w:t>V</w:t>
      </w:r>
      <w:r>
        <w:rPr>
          <w:rFonts w:ascii="Calibri" w:eastAsia="Calibri" w:hAnsi="Calibri" w:cs="Calibri"/>
          <w:b/>
          <w:spacing w:val="-1"/>
        </w:rPr>
        <w:t>E</w:t>
      </w:r>
      <w:r>
        <w:rPr>
          <w:rFonts w:ascii="Calibri" w:eastAsia="Calibri" w:hAnsi="Calibri" w:cs="Calibri"/>
          <w:b/>
          <w:spacing w:val="3"/>
        </w:rPr>
        <w:t>M</w:t>
      </w:r>
      <w:r>
        <w:rPr>
          <w:rFonts w:ascii="Calibri" w:eastAsia="Calibri" w:hAnsi="Calibri" w:cs="Calibri"/>
          <w:b/>
          <w:spacing w:val="-1"/>
        </w:rPr>
        <w:t>E</w:t>
      </w:r>
      <w:r>
        <w:rPr>
          <w:rFonts w:ascii="Calibri" w:eastAsia="Calibri" w:hAnsi="Calibri" w:cs="Calibri"/>
          <w:b/>
          <w:spacing w:val="1"/>
        </w:rPr>
        <w:t>NT</w:t>
      </w:r>
      <w:r>
        <w:rPr>
          <w:rFonts w:ascii="Calibri" w:eastAsia="Calibri" w:hAnsi="Calibri" w:cs="Calibri"/>
          <w:b/>
        </w:rPr>
        <w:t>S</w:t>
      </w:r>
      <w:r>
        <w:rPr>
          <w:rFonts w:ascii="Calibri" w:eastAsia="Calibri" w:hAnsi="Calibri" w:cs="Calibri"/>
          <w:b/>
          <w:spacing w:val="-14"/>
        </w:rPr>
        <w:t xml:space="preserve"> </w:t>
      </w:r>
      <w:r>
        <w:rPr>
          <w:rFonts w:ascii="Calibri" w:eastAsia="Calibri" w:hAnsi="Calibri" w:cs="Calibri"/>
          <w:b/>
          <w:spacing w:val="3"/>
        </w:rPr>
        <w:t>a</w:t>
      </w:r>
      <w:r>
        <w:rPr>
          <w:rFonts w:ascii="Calibri" w:eastAsia="Calibri" w:hAnsi="Calibri" w:cs="Calibri"/>
          <w:b/>
          <w:spacing w:val="1"/>
        </w:rPr>
        <w:t>n</w:t>
      </w:r>
      <w:r>
        <w:rPr>
          <w:rFonts w:ascii="Calibri" w:eastAsia="Calibri" w:hAnsi="Calibri" w:cs="Calibri"/>
          <w:b/>
        </w:rPr>
        <w:t>d</w:t>
      </w:r>
      <w:r>
        <w:rPr>
          <w:rFonts w:ascii="Calibri" w:eastAsia="Calibri" w:hAnsi="Calibri" w:cs="Calibri"/>
          <w:b/>
          <w:spacing w:val="-2"/>
        </w:rPr>
        <w:t xml:space="preserve"> </w:t>
      </w:r>
      <w:r>
        <w:rPr>
          <w:rFonts w:ascii="Calibri" w:eastAsia="Calibri" w:hAnsi="Calibri" w:cs="Calibri"/>
          <w:b/>
        </w:rPr>
        <w:t>A</w:t>
      </w:r>
      <w:r>
        <w:rPr>
          <w:rFonts w:ascii="Calibri" w:eastAsia="Calibri" w:hAnsi="Calibri" w:cs="Calibri"/>
          <w:b/>
          <w:spacing w:val="-1"/>
        </w:rPr>
        <w:t>WA</w:t>
      </w:r>
      <w:r>
        <w:rPr>
          <w:rFonts w:ascii="Calibri" w:eastAsia="Calibri" w:hAnsi="Calibri" w:cs="Calibri"/>
          <w:b/>
        </w:rPr>
        <w:t>R</w:t>
      </w:r>
      <w:r>
        <w:rPr>
          <w:rFonts w:ascii="Calibri" w:eastAsia="Calibri" w:hAnsi="Calibri" w:cs="Calibri"/>
          <w:b/>
          <w:spacing w:val="2"/>
        </w:rPr>
        <w:t>D</w:t>
      </w:r>
      <w:r>
        <w:rPr>
          <w:rFonts w:ascii="Calibri" w:eastAsia="Calibri" w:hAnsi="Calibri" w:cs="Calibri"/>
          <w:b/>
        </w:rPr>
        <w:t>S</w:t>
      </w:r>
    </w:p>
    <w:p w14:paraId="76E9635B" w14:textId="77777777" w:rsidR="00C75737" w:rsidRDefault="00C75737">
      <w:pPr>
        <w:spacing w:before="2" w:line="100" w:lineRule="exact"/>
        <w:rPr>
          <w:sz w:val="10"/>
          <w:szCs w:val="10"/>
        </w:rPr>
      </w:pPr>
    </w:p>
    <w:p w14:paraId="72959DB4" w14:textId="77777777" w:rsidR="00C75737" w:rsidRDefault="00C75737">
      <w:pPr>
        <w:spacing w:line="200" w:lineRule="exact"/>
      </w:pPr>
    </w:p>
    <w:p w14:paraId="70D00823" w14:textId="77777777" w:rsidR="00C75737" w:rsidRDefault="000B0B21">
      <w:pPr>
        <w:spacing w:before="15"/>
        <w:ind w:left="8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2015                     </w:t>
      </w:r>
      <w:r>
        <w:rPr>
          <w:rFonts w:ascii="Calibri" w:eastAsia="Calibri" w:hAnsi="Calibri" w:cs="Calibri"/>
          <w:spacing w:val="17"/>
        </w:rPr>
        <w:t xml:space="preserve"> 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1"/>
        </w:rPr>
        <w:t>em</w:t>
      </w:r>
      <w:r>
        <w:rPr>
          <w:rFonts w:ascii="Calibri" w:eastAsia="Calibri" w:hAnsi="Calibri" w:cs="Calibri"/>
          <w:spacing w:val="3"/>
        </w:rPr>
        <w:t>b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</w:rPr>
        <w:t>ash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ol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K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In</w:t>
      </w:r>
      <w:r>
        <w:rPr>
          <w:rFonts w:ascii="Calibri" w:eastAsia="Calibri" w:hAnsi="Calibri" w:cs="Calibri"/>
        </w:rPr>
        <w:t>ter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Soci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5"/>
        </w:rPr>
        <w:t>y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ffe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th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op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15%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</w:p>
    <w:p w14:paraId="77D50964" w14:textId="77777777" w:rsidR="00C75737" w:rsidRDefault="000B0B21">
      <w:pPr>
        <w:spacing w:before="36"/>
        <w:ind w:left="223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</w:rPr>
        <w:t>ash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ity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1"/>
        </w:rPr>
        <w:t>de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ic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rs</w:t>
      </w:r>
    </w:p>
    <w:p w14:paraId="42D64A13" w14:textId="77777777" w:rsidR="00C75737" w:rsidRDefault="000B0B21">
      <w:pPr>
        <w:spacing w:before="36"/>
        <w:ind w:left="8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2014                     </w:t>
      </w:r>
      <w:r>
        <w:rPr>
          <w:rFonts w:ascii="Calibri" w:eastAsia="Calibri" w:hAnsi="Calibri" w:cs="Calibri"/>
          <w:spacing w:val="17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</w:rPr>
        <w:t>ash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ve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ity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1"/>
        </w:rPr>
        <w:t>du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ion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lty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Sch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lars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ip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or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and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em</w:t>
      </w:r>
      <w:r>
        <w:rPr>
          <w:rFonts w:ascii="Calibri" w:eastAsia="Calibri" w:hAnsi="Calibri" w:cs="Calibri"/>
        </w:rPr>
        <w:t>ic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2"/>
        </w:rPr>
        <w:t>c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s</w:t>
      </w:r>
    </w:p>
    <w:p w14:paraId="31E48169" w14:textId="77777777" w:rsidR="00C75737" w:rsidRDefault="00C75737">
      <w:pPr>
        <w:spacing w:before="8" w:line="100" w:lineRule="exact"/>
        <w:rPr>
          <w:sz w:val="11"/>
          <w:szCs w:val="11"/>
        </w:rPr>
      </w:pPr>
    </w:p>
    <w:p w14:paraId="26457010" w14:textId="77777777" w:rsidR="00C75737" w:rsidRDefault="00C75737">
      <w:pPr>
        <w:spacing w:line="200" w:lineRule="exact"/>
      </w:pPr>
    </w:p>
    <w:p w14:paraId="50E8E443" w14:textId="2003DB7A" w:rsidR="00C75737" w:rsidRDefault="000B0B21">
      <w:pPr>
        <w:ind w:left="8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PRACT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  <w:spacing w:val="2"/>
        </w:rPr>
        <w:t>C</w:t>
      </w:r>
      <w:r>
        <w:rPr>
          <w:rFonts w:ascii="Calibri" w:eastAsia="Calibri" w:hAnsi="Calibri" w:cs="Calibri"/>
          <w:b/>
          <w:spacing w:val="-1"/>
        </w:rPr>
        <w:t>A</w:t>
      </w:r>
      <w:r>
        <w:rPr>
          <w:rFonts w:ascii="Calibri" w:eastAsia="Calibri" w:hAnsi="Calibri" w:cs="Calibri"/>
          <w:b/>
        </w:rPr>
        <w:t>L</w:t>
      </w:r>
      <w:r>
        <w:rPr>
          <w:rFonts w:ascii="Calibri" w:eastAsia="Calibri" w:hAnsi="Calibri" w:cs="Calibri"/>
          <w:b/>
          <w:spacing w:val="-9"/>
        </w:rPr>
        <w:t xml:space="preserve"> </w:t>
      </w:r>
      <w:r>
        <w:rPr>
          <w:rFonts w:ascii="Calibri" w:eastAsia="Calibri" w:hAnsi="Calibri" w:cs="Calibri"/>
          <w:b/>
          <w:spacing w:val="2"/>
        </w:rPr>
        <w:t>T</w:t>
      </w:r>
      <w:r>
        <w:rPr>
          <w:rFonts w:ascii="Calibri" w:eastAsia="Calibri" w:hAnsi="Calibri" w:cs="Calibri"/>
          <w:b/>
          <w:spacing w:val="-1"/>
        </w:rPr>
        <w:t>E</w:t>
      </w:r>
      <w:r>
        <w:rPr>
          <w:rFonts w:ascii="Calibri" w:eastAsia="Calibri" w:hAnsi="Calibri" w:cs="Calibri"/>
          <w:b/>
          <w:spacing w:val="1"/>
        </w:rPr>
        <w:t>A</w:t>
      </w:r>
      <w:r>
        <w:rPr>
          <w:rFonts w:ascii="Calibri" w:eastAsia="Calibri" w:hAnsi="Calibri" w:cs="Calibri"/>
          <w:b/>
        </w:rPr>
        <w:t>C</w:t>
      </w:r>
      <w:r>
        <w:rPr>
          <w:rFonts w:ascii="Calibri" w:eastAsia="Calibri" w:hAnsi="Calibri" w:cs="Calibri"/>
          <w:b/>
          <w:spacing w:val="-1"/>
        </w:rPr>
        <w:t>H</w:t>
      </w:r>
      <w:r>
        <w:rPr>
          <w:rFonts w:ascii="Calibri" w:eastAsia="Calibri" w:hAnsi="Calibri" w:cs="Calibri"/>
          <w:b/>
        </w:rPr>
        <w:t>ING</w:t>
      </w:r>
      <w:r>
        <w:rPr>
          <w:rFonts w:ascii="Calibri" w:eastAsia="Calibri" w:hAnsi="Calibri" w:cs="Calibri"/>
          <w:b/>
          <w:spacing w:val="-6"/>
        </w:rPr>
        <w:t xml:space="preserve"> </w:t>
      </w:r>
      <w:r>
        <w:rPr>
          <w:rFonts w:ascii="Calibri" w:eastAsia="Calibri" w:hAnsi="Calibri" w:cs="Calibri"/>
          <w:b/>
        </w:rPr>
        <w:t>P</w:t>
      </w:r>
      <w:r>
        <w:rPr>
          <w:rFonts w:ascii="Calibri" w:eastAsia="Calibri" w:hAnsi="Calibri" w:cs="Calibri"/>
          <w:b/>
          <w:spacing w:val="-1"/>
        </w:rPr>
        <w:t>LA</w:t>
      </w:r>
      <w:r>
        <w:rPr>
          <w:rFonts w:ascii="Calibri" w:eastAsia="Calibri" w:hAnsi="Calibri" w:cs="Calibri"/>
          <w:b/>
          <w:spacing w:val="2"/>
        </w:rPr>
        <w:t>C</w:t>
      </w:r>
      <w:r>
        <w:rPr>
          <w:rFonts w:ascii="Calibri" w:eastAsia="Calibri" w:hAnsi="Calibri" w:cs="Calibri"/>
          <w:b/>
          <w:spacing w:val="1"/>
        </w:rPr>
        <w:t>EM</w:t>
      </w:r>
      <w:r>
        <w:rPr>
          <w:rFonts w:ascii="Calibri" w:eastAsia="Calibri" w:hAnsi="Calibri" w:cs="Calibri"/>
          <w:b/>
          <w:spacing w:val="-1"/>
        </w:rPr>
        <w:t>E</w:t>
      </w:r>
      <w:r>
        <w:rPr>
          <w:rFonts w:ascii="Calibri" w:eastAsia="Calibri" w:hAnsi="Calibri" w:cs="Calibri"/>
          <w:b/>
          <w:spacing w:val="1"/>
        </w:rPr>
        <w:t>N</w:t>
      </w:r>
      <w:r>
        <w:rPr>
          <w:rFonts w:ascii="Calibri" w:eastAsia="Calibri" w:hAnsi="Calibri" w:cs="Calibri"/>
          <w:b/>
        </w:rPr>
        <w:t>TS</w:t>
      </w:r>
    </w:p>
    <w:p w14:paraId="1189BF00" w14:textId="77777777" w:rsidR="00C75737" w:rsidRDefault="00C75737">
      <w:pPr>
        <w:spacing w:before="2" w:line="100" w:lineRule="exact"/>
        <w:rPr>
          <w:sz w:val="10"/>
          <w:szCs w:val="10"/>
        </w:rPr>
      </w:pPr>
    </w:p>
    <w:p w14:paraId="6C71229D" w14:textId="77777777" w:rsidR="00C75737" w:rsidRDefault="00C75737">
      <w:pPr>
        <w:spacing w:line="200" w:lineRule="exact"/>
      </w:pPr>
    </w:p>
    <w:p w14:paraId="4B49C30A" w14:textId="77777777" w:rsidR="00C75737" w:rsidRDefault="000B0B21">
      <w:pPr>
        <w:spacing w:before="15"/>
        <w:ind w:left="8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2015                     </w:t>
      </w:r>
      <w:r>
        <w:rPr>
          <w:rFonts w:ascii="Calibri" w:eastAsia="Calibri" w:hAnsi="Calibri" w:cs="Calibri"/>
          <w:spacing w:val="17"/>
        </w:rPr>
        <w:t xml:space="preserve"> </w:t>
      </w:r>
      <w:r>
        <w:rPr>
          <w:rFonts w:ascii="Calibri" w:eastAsia="Calibri" w:hAnsi="Calibri" w:cs="Calibri"/>
        </w:rPr>
        <w:t>Pri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Primary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ool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(I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ip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40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G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2-</w:t>
      </w:r>
      <w:r>
        <w:rPr>
          <w:rFonts w:ascii="Calibri" w:eastAsia="Calibri" w:hAnsi="Calibri" w:cs="Calibri"/>
        </w:rPr>
        <w:t>3</w:t>
      </w:r>
    </w:p>
    <w:p w14:paraId="67CC46F3" w14:textId="77777777" w:rsidR="00C75737" w:rsidRDefault="000B0B21">
      <w:pPr>
        <w:spacing w:before="36"/>
        <w:ind w:left="8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2014                     </w:t>
      </w:r>
      <w:r>
        <w:rPr>
          <w:rFonts w:ascii="Calibri" w:eastAsia="Calibri" w:hAnsi="Calibri" w:cs="Calibri"/>
          <w:spacing w:val="17"/>
        </w:rPr>
        <w:t xml:space="preserve"> </w:t>
      </w:r>
      <w:r>
        <w:rPr>
          <w:rFonts w:ascii="Calibri" w:eastAsia="Calibri" w:hAnsi="Calibri" w:cs="Calibri"/>
        </w:rPr>
        <w:t>Sh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ood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Pr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ary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(15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3"/>
        </w:rPr>
        <w:t>5</w:t>
      </w:r>
      <w:r>
        <w:rPr>
          <w:rFonts w:ascii="Calibri" w:eastAsia="Calibri" w:hAnsi="Calibri" w:cs="Calibri"/>
          <w:spacing w:val="-1"/>
        </w:rPr>
        <w:t>-</w:t>
      </w:r>
      <w:r>
        <w:rPr>
          <w:rFonts w:ascii="Calibri" w:eastAsia="Calibri" w:hAnsi="Calibri" w:cs="Calibri"/>
        </w:rPr>
        <w:t>6</w:t>
      </w:r>
    </w:p>
    <w:p w14:paraId="22CABCD5" w14:textId="77777777" w:rsidR="00C75737" w:rsidRDefault="000B0B21">
      <w:pPr>
        <w:spacing w:before="36"/>
        <w:ind w:left="8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2013                     </w:t>
      </w:r>
      <w:r>
        <w:rPr>
          <w:rFonts w:ascii="Calibri" w:eastAsia="Calibri" w:hAnsi="Calibri" w:cs="Calibri"/>
          <w:spacing w:val="17"/>
        </w:rPr>
        <w:t xml:space="preserve"> </w:t>
      </w:r>
      <w:r>
        <w:rPr>
          <w:rFonts w:ascii="Calibri" w:eastAsia="Calibri" w:hAnsi="Calibri" w:cs="Calibri"/>
        </w:rPr>
        <w:t>Ki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Pr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ary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ool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(15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ys</w:t>
      </w:r>
      <w:r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3"/>
        </w:rPr>
        <w:t>3</w:t>
      </w:r>
      <w:r>
        <w:rPr>
          <w:rFonts w:ascii="Calibri" w:eastAsia="Calibri" w:hAnsi="Calibri" w:cs="Calibri"/>
          <w:spacing w:val="-1"/>
        </w:rPr>
        <w:t>-</w:t>
      </w:r>
      <w:r>
        <w:rPr>
          <w:rFonts w:ascii="Calibri" w:eastAsia="Calibri" w:hAnsi="Calibri" w:cs="Calibri"/>
        </w:rPr>
        <w:t>4</w:t>
      </w:r>
    </w:p>
    <w:p w14:paraId="56BB0813" w14:textId="77777777" w:rsidR="00C75737" w:rsidRDefault="000B0B21">
      <w:pPr>
        <w:spacing w:before="36"/>
        <w:ind w:left="82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2012                     </w:t>
      </w:r>
      <w:r>
        <w:rPr>
          <w:rFonts w:ascii="Calibri" w:eastAsia="Calibri" w:hAnsi="Calibri" w:cs="Calibri"/>
          <w:spacing w:val="17"/>
        </w:rPr>
        <w:t xml:space="preserve"> 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ld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Pr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ary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ool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(</w:t>
      </w:r>
      <w:r>
        <w:rPr>
          <w:rFonts w:ascii="Calibri" w:eastAsia="Calibri" w:hAnsi="Calibri" w:cs="Calibri"/>
        </w:rPr>
        <w:t>10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)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6"/>
        </w:rPr>
        <w:t>1</w:t>
      </w:r>
      <w:r>
        <w:rPr>
          <w:rFonts w:ascii="Calibri" w:eastAsia="Calibri" w:hAnsi="Calibri" w:cs="Calibri"/>
          <w:spacing w:val="-1"/>
        </w:rPr>
        <w:t>-</w:t>
      </w:r>
      <w:r>
        <w:rPr>
          <w:rFonts w:ascii="Calibri" w:eastAsia="Calibri" w:hAnsi="Calibri" w:cs="Calibri"/>
        </w:rPr>
        <w:t>2</w:t>
      </w:r>
    </w:p>
    <w:p w14:paraId="6031B2CB" w14:textId="77777777" w:rsidR="00C75737" w:rsidRDefault="00C75737">
      <w:pPr>
        <w:spacing w:before="7" w:line="100" w:lineRule="exact"/>
        <w:rPr>
          <w:sz w:val="11"/>
          <w:szCs w:val="11"/>
        </w:rPr>
      </w:pPr>
    </w:p>
    <w:p w14:paraId="6DA4F32E" w14:textId="77777777" w:rsidR="00C75737" w:rsidRDefault="00C75737">
      <w:pPr>
        <w:spacing w:line="200" w:lineRule="exact"/>
      </w:pPr>
    </w:p>
    <w:p w14:paraId="6C1218F4" w14:textId="4F07A3C9" w:rsidR="00C75737" w:rsidRDefault="000B0B21">
      <w:pPr>
        <w:ind w:left="8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PRO</w:t>
      </w:r>
      <w:r>
        <w:rPr>
          <w:rFonts w:ascii="Calibri" w:eastAsia="Calibri" w:hAnsi="Calibri" w:cs="Calibri"/>
          <w:b/>
          <w:spacing w:val="2"/>
        </w:rPr>
        <w:t>F</w:t>
      </w:r>
      <w:r>
        <w:rPr>
          <w:rFonts w:ascii="Calibri" w:eastAsia="Calibri" w:hAnsi="Calibri" w:cs="Calibri"/>
          <w:b/>
          <w:spacing w:val="-1"/>
        </w:rPr>
        <w:t>ES</w:t>
      </w:r>
      <w:r>
        <w:rPr>
          <w:rFonts w:ascii="Calibri" w:eastAsia="Calibri" w:hAnsi="Calibri" w:cs="Calibri"/>
          <w:b/>
          <w:spacing w:val="2"/>
        </w:rPr>
        <w:t>S</w:t>
      </w:r>
      <w:r>
        <w:rPr>
          <w:rFonts w:ascii="Calibri" w:eastAsia="Calibri" w:hAnsi="Calibri" w:cs="Calibri"/>
          <w:b/>
        </w:rPr>
        <w:t>I</w:t>
      </w:r>
      <w:r>
        <w:rPr>
          <w:rFonts w:ascii="Calibri" w:eastAsia="Calibri" w:hAnsi="Calibri" w:cs="Calibri"/>
          <w:b/>
          <w:spacing w:val="-1"/>
        </w:rPr>
        <w:t>O</w:t>
      </w:r>
      <w:r>
        <w:rPr>
          <w:rFonts w:ascii="Calibri" w:eastAsia="Calibri" w:hAnsi="Calibri" w:cs="Calibri"/>
          <w:b/>
          <w:spacing w:val="1"/>
        </w:rPr>
        <w:t>NA</w:t>
      </w:r>
      <w:r>
        <w:rPr>
          <w:rFonts w:ascii="Calibri" w:eastAsia="Calibri" w:hAnsi="Calibri" w:cs="Calibri"/>
          <w:b/>
        </w:rPr>
        <w:t>L</w:t>
      </w:r>
      <w:r>
        <w:rPr>
          <w:rFonts w:ascii="Calibri" w:eastAsia="Calibri" w:hAnsi="Calibri" w:cs="Calibri"/>
          <w:b/>
          <w:spacing w:val="-13"/>
        </w:rPr>
        <w:t xml:space="preserve"> </w:t>
      </w:r>
      <w:r>
        <w:rPr>
          <w:rFonts w:ascii="Calibri" w:eastAsia="Calibri" w:hAnsi="Calibri" w:cs="Calibri"/>
          <w:b/>
          <w:spacing w:val="2"/>
        </w:rPr>
        <w:t>D</w:t>
      </w:r>
      <w:r>
        <w:rPr>
          <w:rFonts w:ascii="Calibri" w:eastAsia="Calibri" w:hAnsi="Calibri" w:cs="Calibri"/>
          <w:b/>
          <w:spacing w:val="-1"/>
        </w:rPr>
        <w:t>E</w:t>
      </w:r>
      <w:r>
        <w:rPr>
          <w:rFonts w:ascii="Calibri" w:eastAsia="Calibri" w:hAnsi="Calibri" w:cs="Calibri"/>
          <w:b/>
        </w:rPr>
        <w:t>V</w:t>
      </w:r>
      <w:r>
        <w:rPr>
          <w:rFonts w:ascii="Calibri" w:eastAsia="Calibri" w:hAnsi="Calibri" w:cs="Calibri"/>
          <w:b/>
          <w:spacing w:val="1"/>
        </w:rPr>
        <w:t>E</w:t>
      </w:r>
      <w:r>
        <w:rPr>
          <w:rFonts w:ascii="Calibri" w:eastAsia="Calibri" w:hAnsi="Calibri" w:cs="Calibri"/>
          <w:b/>
        </w:rPr>
        <w:t>LO</w:t>
      </w:r>
      <w:r>
        <w:rPr>
          <w:rFonts w:ascii="Calibri" w:eastAsia="Calibri" w:hAnsi="Calibri" w:cs="Calibri"/>
          <w:b/>
          <w:spacing w:val="-1"/>
        </w:rPr>
        <w:t>P</w:t>
      </w:r>
      <w:r>
        <w:rPr>
          <w:rFonts w:ascii="Calibri" w:eastAsia="Calibri" w:hAnsi="Calibri" w:cs="Calibri"/>
          <w:b/>
          <w:spacing w:val="3"/>
        </w:rPr>
        <w:t>M</w:t>
      </w:r>
      <w:r>
        <w:rPr>
          <w:rFonts w:ascii="Calibri" w:eastAsia="Calibri" w:hAnsi="Calibri" w:cs="Calibri"/>
          <w:b/>
          <w:spacing w:val="1"/>
        </w:rPr>
        <w:t>EN</w:t>
      </w:r>
      <w:r>
        <w:rPr>
          <w:rFonts w:ascii="Calibri" w:eastAsia="Calibri" w:hAnsi="Calibri" w:cs="Calibri"/>
          <w:b/>
        </w:rPr>
        <w:t>T</w:t>
      </w:r>
    </w:p>
    <w:p w14:paraId="0D54428D" w14:textId="77777777" w:rsidR="00C75737" w:rsidRDefault="00C75737">
      <w:pPr>
        <w:spacing w:before="2" w:line="100" w:lineRule="exact"/>
        <w:rPr>
          <w:sz w:val="10"/>
          <w:szCs w:val="10"/>
        </w:rPr>
      </w:pPr>
    </w:p>
    <w:p w14:paraId="7489E313" w14:textId="77777777" w:rsidR="00C75737" w:rsidRDefault="00C75737">
      <w:pPr>
        <w:spacing w:line="200" w:lineRule="exact"/>
        <w:sectPr w:rsidR="00C75737">
          <w:type w:val="continuous"/>
          <w:pgSz w:w="11920" w:h="16840"/>
          <w:pgMar w:top="1280" w:right="320" w:bottom="280" w:left="620" w:header="720" w:footer="720" w:gutter="0"/>
          <w:cols w:space="720"/>
        </w:sectPr>
      </w:pPr>
    </w:p>
    <w:p w14:paraId="68D95785" w14:textId="77777777" w:rsidR="00C75737" w:rsidRDefault="000B0B21">
      <w:pPr>
        <w:spacing w:before="15"/>
        <w:jc w:val="right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w w:val="99"/>
        </w:rPr>
        <w:t>2015</w:t>
      </w:r>
    </w:p>
    <w:p w14:paraId="74FF80D3" w14:textId="77777777" w:rsidR="00C75737" w:rsidRDefault="000B0B21">
      <w:pPr>
        <w:spacing w:before="2" w:line="100" w:lineRule="exact"/>
        <w:rPr>
          <w:sz w:val="10"/>
          <w:szCs w:val="10"/>
        </w:rPr>
      </w:pPr>
      <w:r>
        <w:br w:type="column"/>
      </w:r>
    </w:p>
    <w:p w14:paraId="08FE13FE" w14:textId="77777777" w:rsidR="00C75737" w:rsidRDefault="00C75737">
      <w:pPr>
        <w:spacing w:line="200" w:lineRule="exact"/>
      </w:pPr>
    </w:p>
    <w:p w14:paraId="1651BC23" w14:textId="77777777" w:rsidR="00C75737" w:rsidRDefault="000B0B21">
      <w:pPr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</w:t>
      </w:r>
      <w:r>
        <w:rPr>
          <w:rFonts w:ascii="Segoe MDL2 Assets" w:eastAsia="Segoe MDL2 Assets" w:hAnsi="Segoe MDL2 Assets" w:cs="Segoe MDL2 Assets"/>
          <w:spacing w:val="19"/>
          <w:w w:val="45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ve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nd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and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dn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or</w:t>
      </w:r>
      <w:r>
        <w:rPr>
          <w:rFonts w:ascii="Calibri" w:eastAsia="Calibri" w:hAnsi="Calibri" w:cs="Calibri"/>
          <w:spacing w:val="3"/>
        </w:rPr>
        <w:t>k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op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coll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ag</w:t>
      </w:r>
      <w:r>
        <w:rPr>
          <w:rFonts w:ascii="Calibri" w:eastAsia="Calibri" w:hAnsi="Calibri" w:cs="Calibri"/>
          <w:spacing w:val="1"/>
        </w:rPr>
        <w:t>ue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Pri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ary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ool</w:t>
      </w:r>
    </w:p>
    <w:p w14:paraId="58AB3B6B" w14:textId="77777777" w:rsidR="00C75737" w:rsidRDefault="000B0B21">
      <w:pPr>
        <w:spacing w:before="43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</w:t>
      </w:r>
      <w:r>
        <w:rPr>
          <w:rFonts w:ascii="Segoe MDL2 Assets" w:eastAsia="Segoe MDL2 Assets" w:hAnsi="Segoe MDL2 Assets" w:cs="Segoe MDL2 Assets"/>
          <w:spacing w:val="19"/>
          <w:w w:val="45"/>
        </w:rPr>
        <w:t xml:space="preserve"> 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  <w:spacing w:val="-1"/>
        </w:rPr>
        <w:t>se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Colli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2"/>
        </w:rPr>
        <w:t>g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ood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Ga</w:t>
      </w:r>
      <w:r>
        <w:rPr>
          <w:rFonts w:ascii="Calibri" w:eastAsia="Calibri" w:hAnsi="Calibri" w:cs="Calibri"/>
          <w:spacing w:val="3"/>
        </w:rPr>
        <w:t>r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ph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ie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3"/>
        </w:rPr>
        <w:t>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x</w:t>
      </w:r>
      <w:r>
        <w:rPr>
          <w:rFonts w:ascii="Calibri" w:eastAsia="Calibri" w:hAnsi="Calibri" w:cs="Calibri"/>
          <w:spacing w:val="1"/>
        </w:rPr>
        <w:t>and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Ki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n</w:t>
      </w:r>
    </w:p>
    <w:p w14:paraId="3C135442" w14:textId="77777777" w:rsidR="00C75737" w:rsidRDefault="000B0B21">
      <w:pPr>
        <w:spacing w:before="41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</w:t>
      </w:r>
      <w:r>
        <w:rPr>
          <w:rFonts w:ascii="Segoe MDL2 Assets" w:eastAsia="Segoe MDL2 Assets" w:hAnsi="Segoe MDL2 Assets" w:cs="Segoe MDL2 Assets"/>
          <w:spacing w:val="19"/>
          <w:w w:val="45"/>
        </w:rPr>
        <w:t xml:space="preserve"> </w:t>
      </w:r>
      <w:r>
        <w:rPr>
          <w:rFonts w:ascii="Calibri" w:eastAsia="Calibri" w:hAnsi="Calibri" w:cs="Calibri"/>
        </w:rPr>
        <w:t>Pr</w:t>
      </w:r>
      <w:r>
        <w:rPr>
          <w:rFonts w:ascii="Calibri" w:eastAsia="Calibri" w:hAnsi="Calibri" w:cs="Calibri"/>
          <w:spacing w:val="1"/>
        </w:rPr>
        <w:t>ob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B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  <w:spacing w:val="-1"/>
        </w:rPr>
        <w:t>se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3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2"/>
        </w:rPr>
        <w:t>C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th</w:t>
      </w:r>
      <w:r>
        <w:rPr>
          <w:rFonts w:ascii="Calibri" w:eastAsia="Calibri" w:hAnsi="Calibri" w:cs="Calibri"/>
        </w:rPr>
        <w:t>olic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Regio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>f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ice</w:t>
      </w:r>
    </w:p>
    <w:p w14:paraId="4C944064" w14:textId="77777777" w:rsidR="00C75737" w:rsidRDefault="000B0B21">
      <w:pPr>
        <w:spacing w:before="4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</w:t>
      </w:r>
      <w:r>
        <w:rPr>
          <w:rFonts w:ascii="Segoe MDL2 Assets" w:eastAsia="Segoe MDL2 Assets" w:hAnsi="Segoe MDL2 Assets" w:cs="Segoe MDL2 Assets"/>
          <w:spacing w:val="19"/>
          <w:w w:val="45"/>
        </w:rPr>
        <w:t xml:space="preserve"> </w:t>
      </w:r>
      <w:r>
        <w:rPr>
          <w:rFonts w:ascii="Calibri" w:eastAsia="Calibri" w:hAnsi="Calibri" w:cs="Calibri"/>
        </w:rPr>
        <w:t>Vi</w:t>
      </w:r>
      <w:r>
        <w:rPr>
          <w:rFonts w:ascii="Calibri" w:eastAsia="Calibri" w:hAnsi="Calibri" w:cs="Calibri"/>
          <w:spacing w:val="-1"/>
        </w:rPr>
        <w:t>c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rian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(VELS)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me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Reporti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2"/>
        </w:rPr>
        <w:t>g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</w:rPr>
        <w:t>ash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</w:rPr>
        <w:t>y</w:t>
      </w:r>
    </w:p>
    <w:p w14:paraId="6E77230D" w14:textId="77777777" w:rsidR="00C75737" w:rsidRDefault="000B0B21">
      <w:pPr>
        <w:spacing w:before="42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</w:t>
      </w:r>
      <w:r>
        <w:rPr>
          <w:rFonts w:ascii="Segoe MDL2 Assets" w:eastAsia="Segoe MDL2 Assets" w:hAnsi="Segoe MDL2 Assets" w:cs="Segoe MDL2 Assets"/>
          <w:spacing w:val="19"/>
          <w:w w:val="45"/>
        </w:rPr>
        <w:t xml:space="preserve"> </w:t>
      </w:r>
      <w:r>
        <w:rPr>
          <w:rFonts w:ascii="Calibri" w:eastAsia="Calibri" w:hAnsi="Calibri" w:cs="Calibri"/>
        </w:rPr>
        <w:t>Pri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ciples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1"/>
        </w:rPr>
        <w:t>and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(P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T</w:t>
      </w:r>
      <w:r>
        <w:rPr>
          <w:rFonts w:ascii="Calibri" w:eastAsia="Calibri" w:hAnsi="Calibri" w:cs="Calibri"/>
          <w:spacing w:val="2"/>
        </w:rPr>
        <w:t>S</w:t>
      </w:r>
      <w:r>
        <w:rPr>
          <w:rFonts w:ascii="Calibri" w:eastAsia="Calibri" w:hAnsi="Calibri" w:cs="Calibri"/>
          <w:spacing w:val="3"/>
        </w:rPr>
        <w:t>)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</w:rPr>
        <w:t>ash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</w:rPr>
        <w:t>y</w:t>
      </w:r>
    </w:p>
    <w:p w14:paraId="6B88AB0C" w14:textId="77777777" w:rsidR="00C75737" w:rsidRDefault="000B0B21">
      <w:pPr>
        <w:spacing w:before="4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</w:t>
      </w:r>
      <w:r>
        <w:rPr>
          <w:rFonts w:ascii="Segoe MDL2 Assets" w:eastAsia="Segoe MDL2 Assets" w:hAnsi="Segoe MDL2 Assets" w:cs="Segoe MDL2 Assets"/>
          <w:spacing w:val="19"/>
          <w:w w:val="45"/>
        </w:rPr>
        <w:t xml:space="preserve"> </w:t>
      </w:r>
      <w:r>
        <w:rPr>
          <w:rFonts w:ascii="Calibri" w:eastAsia="Calibri" w:hAnsi="Calibri" w:cs="Calibri"/>
        </w:rPr>
        <w:t>Dia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iP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2"/>
        </w:rPr>
        <w:t>D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Pri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Primary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ool</w:t>
      </w:r>
    </w:p>
    <w:p w14:paraId="7516D8FA" w14:textId="77777777" w:rsidR="00C75737" w:rsidRDefault="000B0B21">
      <w:pPr>
        <w:spacing w:before="42"/>
        <w:rPr>
          <w:rFonts w:ascii="Calibri" w:eastAsia="Calibri" w:hAnsi="Calibri" w:cs="Calibri"/>
        </w:rPr>
        <w:sectPr w:rsidR="00C75737">
          <w:type w:val="continuous"/>
          <w:pgSz w:w="11920" w:h="16840"/>
          <w:pgMar w:top="1280" w:right="320" w:bottom="280" w:left="620" w:header="720" w:footer="720" w:gutter="0"/>
          <w:cols w:num="2" w:space="720" w:equalWidth="0">
            <w:col w:w="1224" w:space="1015"/>
            <w:col w:w="8741"/>
          </w:cols>
        </w:sectPr>
      </w:pPr>
      <w:r>
        <w:rPr>
          <w:rFonts w:ascii="Segoe MDL2 Assets" w:eastAsia="Segoe MDL2 Assets" w:hAnsi="Segoe MDL2 Assets" w:cs="Segoe MDL2 Assets"/>
          <w:w w:val="45"/>
        </w:rPr>
        <w:t xml:space="preserve">      </w:t>
      </w:r>
      <w:r>
        <w:rPr>
          <w:rFonts w:ascii="Segoe MDL2 Assets" w:eastAsia="Segoe MDL2 Assets" w:hAnsi="Segoe MDL2 Assets" w:cs="Segoe MDL2 Assets"/>
          <w:spacing w:val="19"/>
          <w:w w:val="45"/>
        </w:rPr>
        <w:t xml:space="preserve"> 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l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PD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  <w:spacing w:val="-1"/>
        </w:rPr>
        <w:t>G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Y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Pri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2"/>
        </w:rPr>
        <w:t>c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Primary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ol</w:t>
      </w:r>
    </w:p>
    <w:p w14:paraId="088EE523" w14:textId="36259265" w:rsidR="00C75737" w:rsidRDefault="000B0B21">
      <w:pPr>
        <w:spacing w:line="200" w:lineRule="exact"/>
      </w:pPr>
      <w:r>
        <w:pict w14:anchorId="47D0A664">
          <v:group id="_x0000_s1040" style="position:absolute;margin-left:0;margin-top:762.4pt;width:595.3pt;height:79.5pt;z-index:-251662336;mso-position-horizontal-relative:page;mso-position-vertical-relative:page" coordorigin=",15248" coordsize="11906,159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2" type="#_x0000_t75" style="position:absolute;top:15248;width:11907;height:1590">
              <v:imagedata r:id="rId7" o:title=""/>
            </v:shape>
            <v:shape id="_x0000_s1041" style="position:absolute;left:6690;top:15780;width:4935;height:915" coordorigin="6690,15780" coordsize="4935,915" path="m6690,16695r4935,l11625,15780r-4935,l6690,16695xe" stroked="f">
              <v:path arrowok="t"/>
            </v:shape>
            <w10:wrap anchorx="page" anchory="page"/>
          </v:group>
        </w:pict>
      </w:r>
    </w:p>
    <w:p w14:paraId="6CF91BFF" w14:textId="77777777" w:rsidR="00C75737" w:rsidRDefault="00C75737">
      <w:pPr>
        <w:spacing w:line="200" w:lineRule="exact"/>
      </w:pPr>
    </w:p>
    <w:p w14:paraId="2BB3ECE4" w14:textId="77777777" w:rsidR="00C75737" w:rsidRDefault="00C75737">
      <w:pPr>
        <w:spacing w:line="200" w:lineRule="exact"/>
      </w:pPr>
    </w:p>
    <w:p w14:paraId="3093A5FE" w14:textId="77777777" w:rsidR="00C75737" w:rsidRDefault="00C75737">
      <w:pPr>
        <w:spacing w:line="200" w:lineRule="exact"/>
      </w:pPr>
    </w:p>
    <w:p w14:paraId="2B53DFD6" w14:textId="77777777" w:rsidR="00C75737" w:rsidRDefault="00C75737">
      <w:pPr>
        <w:spacing w:line="200" w:lineRule="exact"/>
      </w:pPr>
    </w:p>
    <w:p w14:paraId="4BBED10F" w14:textId="77777777" w:rsidR="00C75737" w:rsidRDefault="00C75737">
      <w:pPr>
        <w:spacing w:line="200" w:lineRule="exact"/>
      </w:pPr>
    </w:p>
    <w:p w14:paraId="72670EC1" w14:textId="77777777" w:rsidR="00C75737" w:rsidRDefault="00C75737">
      <w:pPr>
        <w:spacing w:line="200" w:lineRule="exact"/>
      </w:pPr>
    </w:p>
    <w:p w14:paraId="76ADE7F0" w14:textId="77777777" w:rsidR="00C75737" w:rsidRDefault="00C75737">
      <w:pPr>
        <w:spacing w:line="200" w:lineRule="exact"/>
      </w:pPr>
    </w:p>
    <w:p w14:paraId="08A7DCB3" w14:textId="77777777" w:rsidR="00C75737" w:rsidRDefault="00C75737">
      <w:pPr>
        <w:spacing w:line="200" w:lineRule="exact"/>
      </w:pPr>
    </w:p>
    <w:p w14:paraId="2ACA71E8" w14:textId="77777777" w:rsidR="00C75737" w:rsidRDefault="00C75737">
      <w:pPr>
        <w:spacing w:before="9" w:line="240" w:lineRule="exact"/>
        <w:rPr>
          <w:sz w:val="24"/>
          <w:szCs w:val="24"/>
        </w:rPr>
      </w:pPr>
    </w:p>
    <w:p w14:paraId="33809192" w14:textId="77777777" w:rsidR="00C75737" w:rsidRDefault="000B0B21">
      <w:pPr>
        <w:spacing w:before="26"/>
        <w:ind w:right="106"/>
        <w:jc w:val="right"/>
        <w:rPr>
          <w:rFonts w:ascii="Arial" w:eastAsia="Arial" w:hAnsi="Arial" w:cs="Arial"/>
          <w:sz w:val="26"/>
          <w:szCs w:val="26"/>
        </w:rPr>
        <w:sectPr w:rsidR="00C75737">
          <w:type w:val="continuous"/>
          <w:pgSz w:w="11920" w:h="16840"/>
          <w:pgMar w:top="1280" w:right="320" w:bottom="280" w:left="620" w:header="720" w:footer="720" w:gutter="0"/>
          <w:cols w:space="720"/>
        </w:sectPr>
      </w:pPr>
      <w:r>
        <w:rPr>
          <w:rFonts w:ascii="Arial" w:eastAsia="Arial" w:hAnsi="Arial" w:cs="Arial"/>
          <w:b/>
          <w:color w:val="004E85"/>
          <w:w w:val="99"/>
          <w:sz w:val="26"/>
          <w:szCs w:val="26"/>
        </w:rPr>
        <w:t>monash</w:t>
      </w:r>
      <w:r>
        <w:rPr>
          <w:rFonts w:ascii="Arial" w:eastAsia="Arial" w:hAnsi="Arial" w:cs="Arial"/>
          <w:b/>
          <w:color w:val="004E85"/>
          <w:spacing w:val="2"/>
          <w:w w:val="99"/>
          <w:sz w:val="26"/>
          <w:szCs w:val="26"/>
        </w:rPr>
        <w:t>.</w:t>
      </w:r>
      <w:r>
        <w:rPr>
          <w:rFonts w:ascii="Arial" w:eastAsia="Arial" w:hAnsi="Arial" w:cs="Arial"/>
          <w:b/>
          <w:color w:val="004E85"/>
          <w:w w:val="99"/>
          <w:sz w:val="26"/>
          <w:szCs w:val="26"/>
        </w:rPr>
        <w:t>edu/</w:t>
      </w:r>
      <w:r>
        <w:rPr>
          <w:rFonts w:ascii="Arial" w:eastAsia="Arial" w:hAnsi="Arial" w:cs="Arial"/>
          <w:b/>
          <w:color w:val="004E85"/>
          <w:spacing w:val="3"/>
          <w:w w:val="99"/>
          <w:sz w:val="26"/>
          <w:szCs w:val="26"/>
        </w:rPr>
        <w:t>c</w:t>
      </w:r>
      <w:r>
        <w:rPr>
          <w:rFonts w:ascii="Arial" w:eastAsia="Arial" w:hAnsi="Arial" w:cs="Arial"/>
          <w:b/>
          <w:color w:val="004E85"/>
          <w:w w:val="99"/>
          <w:sz w:val="26"/>
          <w:szCs w:val="26"/>
        </w:rPr>
        <w:t>are</w:t>
      </w:r>
      <w:r>
        <w:rPr>
          <w:rFonts w:ascii="Arial" w:eastAsia="Arial" w:hAnsi="Arial" w:cs="Arial"/>
          <w:b/>
          <w:color w:val="004E85"/>
          <w:spacing w:val="2"/>
          <w:w w:val="99"/>
          <w:sz w:val="26"/>
          <w:szCs w:val="26"/>
        </w:rPr>
        <w:t>er</w:t>
      </w:r>
      <w:r>
        <w:rPr>
          <w:rFonts w:ascii="Arial" w:eastAsia="Arial" w:hAnsi="Arial" w:cs="Arial"/>
          <w:b/>
          <w:color w:val="004E85"/>
          <w:w w:val="99"/>
          <w:sz w:val="26"/>
          <w:szCs w:val="26"/>
        </w:rPr>
        <w:t>s</w:t>
      </w:r>
    </w:p>
    <w:p w14:paraId="665D6208" w14:textId="77777777" w:rsidR="00C75737" w:rsidRDefault="00C75737">
      <w:pPr>
        <w:spacing w:line="200" w:lineRule="exact"/>
      </w:pPr>
    </w:p>
    <w:p w14:paraId="2786BE80" w14:textId="77777777" w:rsidR="00C75737" w:rsidRDefault="00C75737">
      <w:pPr>
        <w:spacing w:before="16" w:line="240" w:lineRule="exact"/>
        <w:rPr>
          <w:sz w:val="24"/>
          <w:szCs w:val="24"/>
        </w:rPr>
      </w:pPr>
    </w:p>
    <w:tbl>
      <w:tblPr>
        <w:tblW w:w="0" w:type="auto"/>
        <w:tblInd w:w="114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350"/>
        <w:gridCol w:w="295"/>
        <w:gridCol w:w="7422"/>
      </w:tblGrid>
      <w:tr w:rsidR="00C75737" w14:paraId="163D5482" w14:textId="77777777">
        <w:trPr>
          <w:trHeight w:hRule="exact" w:val="1636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746F60F" w14:textId="77777777" w:rsidR="00C75737" w:rsidRDefault="000B0B21">
            <w:pPr>
              <w:spacing w:before="55"/>
              <w:ind w:left="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2014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785A9B2D" w14:textId="77777777" w:rsidR="00C75737" w:rsidRDefault="00C75737">
            <w:pPr>
              <w:spacing w:before="2" w:line="140" w:lineRule="exact"/>
              <w:rPr>
                <w:sz w:val="14"/>
                <w:szCs w:val="14"/>
              </w:rPr>
            </w:pPr>
          </w:p>
          <w:p w14:paraId="470005C2" w14:textId="77777777" w:rsidR="00C75737" w:rsidRDefault="00C75737">
            <w:pPr>
              <w:spacing w:line="200" w:lineRule="exact"/>
            </w:pPr>
          </w:p>
          <w:p w14:paraId="66E9B96B" w14:textId="77777777" w:rsidR="00C75737" w:rsidRDefault="000B0B21">
            <w:pPr>
              <w:ind w:left="108"/>
              <w:rPr>
                <w:rFonts w:ascii="Segoe MDL2 Assets" w:eastAsia="Segoe MDL2 Assets" w:hAnsi="Segoe MDL2 Assets" w:cs="Segoe MDL2 Assets"/>
              </w:rPr>
            </w:pPr>
            <w:r>
              <w:rPr>
                <w:rFonts w:ascii="Segoe MDL2 Assets" w:eastAsia="Segoe MDL2 Assets" w:hAnsi="Segoe MDL2 Assets" w:cs="Segoe MDL2 Assets"/>
                <w:w w:val="45"/>
              </w:rPr>
              <w:t></w:t>
            </w:r>
          </w:p>
          <w:p w14:paraId="2F7B24D3" w14:textId="77777777" w:rsidR="00C75737" w:rsidRDefault="000B0B21">
            <w:pPr>
              <w:spacing w:before="90"/>
              <w:ind w:left="108"/>
              <w:rPr>
                <w:rFonts w:ascii="Segoe MDL2 Assets" w:eastAsia="Segoe MDL2 Assets" w:hAnsi="Segoe MDL2 Assets" w:cs="Segoe MDL2 Assets"/>
              </w:rPr>
            </w:pPr>
            <w:r>
              <w:rPr>
                <w:rFonts w:ascii="Segoe MDL2 Assets" w:eastAsia="Segoe MDL2 Assets" w:hAnsi="Segoe MDL2 Assets" w:cs="Segoe MDL2 Assets"/>
                <w:w w:val="45"/>
              </w:rPr>
              <w:t></w:t>
            </w:r>
          </w:p>
          <w:p w14:paraId="22407C29" w14:textId="77777777" w:rsidR="00C75737" w:rsidRDefault="00C75737">
            <w:pPr>
              <w:spacing w:before="4" w:line="160" w:lineRule="exact"/>
              <w:rPr>
                <w:sz w:val="17"/>
                <w:szCs w:val="17"/>
              </w:rPr>
            </w:pPr>
          </w:p>
          <w:p w14:paraId="1EE7EBA4" w14:textId="77777777" w:rsidR="00C75737" w:rsidRDefault="00C75737">
            <w:pPr>
              <w:spacing w:line="200" w:lineRule="exact"/>
            </w:pPr>
          </w:p>
          <w:p w14:paraId="4247B5A4" w14:textId="77777777" w:rsidR="00C75737" w:rsidRDefault="000B0B21">
            <w:pPr>
              <w:ind w:left="108"/>
              <w:rPr>
                <w:rFonts w:ascii="Segoe MDL2 Assets" w:eastAsia="Segoe MDL2 Assets" w:hAnsi="Segoe MDL2 Assets" w:cs="Segoe MDL2 Assets"/>
              </w:rPr>
            </w:pPr>
            <w:r>
              <w:rPr>
                <w:rFonts w:ascii="Segoe MDL2 Assets" w:eastAsia="Segoe MDL2 Assets" w:hAnsi="Segoe MDL2 Assets" w:cs="Segoe MDL2 Assets"/>
                <w:w w:val="45"/>
              </w:rPr>
              <w:t></w:t>
            </w:r>
          </w:p>
        </w:tc>
        <w:tc>
          <w:tcPr>
            <w:tcW w:w="7422" w:type="dxa"/>
            <w:tcBorders>
              <w:top w:val="nil"/>
              <w:left w:val="nil"/>
              <w:bottom w:val="nil"/>
              <w:right w:val="nil"/>
            </w:tcBorders>
          </w:tcPr>
          <w:p w14:paraId="54101DDB" w14:textId="77777777" w:rsidR="00C75737" w:rsidRDefault="00C75737">
            <w:pPr>
              <w:spacing w:before="8" w:line="140" w:lineRule="exact"/>
              <w:rPr>
                <w:sz w:val="14"/>
                <w:szCs w:val="14"/>
              </w:rPr>
            </w:pPr>
          </w:p>
          <w:p w14:paraId="09564D21" w14:textId="77777777" w:rsidR="00C75737" w:rsidRDefault="00C75737">
            <w:pPr>
              <w:spacing w:line="200" w:lineRule="exact"/>
            </w:pPr>
          </w:p>
          <w:p w14:paraId="4ED9940C" w14:textId="77777777" w:rsidR="00C75737" w:rsidRDefault="000B0B21">
            <w:pPr>
              <w:spacing w:line="280" w:lineRule="auto"/>
              <w:ind w:left="96" w:right="21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tegrati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n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upp</w:t>
            </w:r>
            <w:r>
              <w:rPr>
                <w:rFonts w:ascii="Calibri" w:eastAsia="Calibri" w:hAnsi="Calibri" w:cs="Calibri"/>
              </w:rPr>
              <w:t>ort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Literacy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an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Nu</w:t>
            </w:r>
            <w:r>
              <w:rPr>
                <w:rFonts w:ascii="Calibri" w:eastAsia="Calibri" w:hAnsi="Calibri" w:cs="Calibri"/>
                <w:spacing w:val="-1"/>
              </w:rPr>
              <w:t>me</w:t>
            </w:r>
            <w:r>
              <w:rPr>
                <w:rFonts w:ascii="Calibri" w:eastAsia="Calibri" w:hAnsi="Calibri" w:cs="Calibri"/>
              </w:rPr>
              <w:t>racy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-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odu</w:t>
            </w:r>
            <w:r>
              <w:rPr>
                <w:rFonts w:ascii="Calibri" w:eastAsia="Calibri" w:hAnsi="Calibri" w:cs="Calibri"/>
              </w:rPr>
              <w:t>le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4 a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5: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Bilcott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du</w:t>
            </w:r>
            <w:r>
              <w:rPr>
                <w:rFonts w:ascii="Calibri" w:eastAsia="Calibri" w:hAnsi="Calibri" w:cs="Calibri"/>
              </w:rPr>
              <w:t>ca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  <w:spacing w:val="3"/>
              </w:rPr>
              <w:t>i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al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 xml:space="preserve">s 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  <w:spacing w:val="3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du</w:t>
            </w:r>
            <w:r>
              <w:rPr>
                <w:rFonts w:ascii="Calibri" w:eastAsia="Calibri" w:hAnsi="Calibri" w:cs="Calibri"/>
              </w:rPr>
              <w:t>ca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ion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Di</w:t>
            </w:r>
            <w:r>
              <w:rPr>
                <w:rFonts w:ascii="Calibri" w:eastAsia="Calibri" w:hAnsi="Calibri" w:cs="Calibri"/>
                <w:spacing w:val="-1"/>
              </w:rPr>
              <w:t>ffe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3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</w:rPr>
              <w:t>Pr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gram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  <w:spacing w:val="3"/>
              </w:rPr>
              <w:t>t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Edu</w:t>
            </w:r>
            <w:r>
              <w:rPr>
                <w:rFonts w:ascii="Calibri" w:eastAsia="Calibri" w:hAnsi="Calibri" w:cs="Calibri"/>
              </w:rPr>
              <w:t>ca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ion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arc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,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2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rce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an</w:t>
            </w:r>
            <w:r>
              <w:rPr>
                <w:rFonts w:ascii="Calibri" w:eastAsia="Calibri" w:hAnsi="Calibri" w:cs="Calibri"/>
              </w:rPr>
              <w:t>d 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orma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ion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tre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(</w:t>
            </w:r>
            <w:r>
              <w:rPr>
                <w:rFonts w:ascii="Calibri" w:eastAsia="Calibri" w:hAnsi="Calibri" w:cs="Calibri"/>
                <w:spacing w:val="-1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RR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</w:rPr>
              <w:t>C)</w:t>
            </w:r>
          </w:p>
          <w:p w14:paraId="0C117EE2" w14:textId="77777777" w:rsidR="00C75737" w:rsidRDefault="000B0B21">
            <w:pPr>
              <w:spacing w:before="14"/>
              <w:ind w:left="9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nd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and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-12"/>
              </w:rPr>
              <w:t xml:space="preserve"> </w:t>
            </w:r>
            <w:r>
              <w:rPr>
                <w:rFonts w:ascii="Calibri" w:eastAsia="Calibri" w:hAnsi="Calibri" w:cs="Calibri"/>
              </w:rPr>
              <w:t>Cult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rally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Di</w:t>
            </w:r>
            <w:r>
              <w:rPr>
                <w:rFonts w:ascii="Calibri" w:eastAsia="Calibri" w:hAnsi="Calibri" w:cs="Calibri"/>
                <w:spacing w:val="1"/>
              </w:rPr>
              <w:t>ve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ar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6"/>
              </w:rPr>
              <w:t>g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-8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du</w:t>
            </w:r>
            <w:r>
              <w:rPr>
                <w:rFonts w:ascii="Calibri" w:eastAsia="Calibri" w:hAnsi="Calibri" w:cs="Calibri"/>
              </w:rPr>
              <w:t>ca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ion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Allia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ce</w:t>
            </w:r>
          </w:p>
        </w:tc>
      </w:tr>
      <w:tr w:rsidR="00C75737" w14:paraId="21ACB0C0" w14:textId="77777777">
        <w:trPr>
          <w:trHeight w:hRule="exact" w:val="853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9DFBFBD" w14:textId="77777777" w:rsidR="00C75737" w:rsidRDefault="00C75737">
            <w:pPr>
              <w:spacing w:before="5" w:line="120" w:lineRule="exact"/>
              <w:rPr>
                <w:sz w:val="13"/>
                <w:szCs w:val="13"/>
              </w:rPr>
            </w:pPr>
          </w:p>
          <w:p w14:paraId="27CB9E90" w14:textId="77777777" w:rsidR="00C75737" w:rsidRDefault="000B0B21">
            <w:pPr>
              <w:ind w:left="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2013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498EB92D" w14:textId="77777777" w:rsidR="00C75737" w:rsidRDefault="00C75737">
            <w:pPr>
              <w:spacing w:line="200" w:lineRule="exact"/>
            </w:pPr>
          </w:p>
          <w:p w14:paraId="0362DC67" w14:textId="77777777" w:rsidR="00C75737" w:rsidRDefault="00C75737">
            <w:pPr>
              <w:spacing w:before="2" w:line="220" w:lineRule="exact"/>
              <w:rPr>
                <w:sz w:val="22"/>
                <w:szCs w:val="22"/>
              </w:rPr>
            </w:pPr>
          </w:p>
          <w:p w14:paraId="02AE01DC" w14:textId="77777777" w:rsidR="00C75737" w:rsidRDefault="000B0B21">
            <w:pPr>
              <w:ind w:left="108"/>
              <w:rPr>
                <w:rFonts w:ascii="Segoe MDL2 Assets" w:eastAsia="Segoe MDL2 Assets" w:hAnsi="Segoe MDL2 Assets" w:cs="Segoe MDL2 Assets"/>
              </w:rPr>
            </w:pPr>
            <w:r>
              <w:rPr>
                <w:rFonts w:ascii="Segoe MDL2 Assets" w:eastAsia="Segoe MDL2 Assets" w:hAnsi="Segoe MDL2 Assets" w:cs="Segoe MDL2 Assets"/>
                <w:w w:val="45"/>
              </w:rPr>
              <w:t></w:t>
            </w:r>
          </w:p>
        </w:tc>
        <w:tc>
          <w:tcPr>
            <w:tcW w:w="7422" w:type="dxa"/>
            <w:tcBorders>
              <w:top w:val="nil"/>
              <w:left w:val="nil"/>
              <w:bottom w:val="nil"/>
              <w:right w:val="nil"/>
            </w:tcBorders>
          </w:tcPr>
          <w:p w14:paraId="688A0F5D" w14:textId="77777777" w:rsidR="00C75737" w:rsidRDefault="00C75737">
            <w:pPr>
              <w:spacing w:line="200" w:lineRule="exact"/>
            </w:pPr>
          </w:p>
          <w:p w14:paraId="137C56B4" w14:textId="77777777" w:rsidR="00C75737" w:rsidRDefault="00C75737">
            <w:pPr>
              <w:spacing w:before="8" w:line="220" w:lineRule="exact"/>
              <w:rPr>
                <w:sz w:val="22"/>
                <w:szCs w:val="22"/>
              </w:rPr>
            </w:pPr>
          </w:p>
          <w:p w14:paraId="241701CC" w14:textId="77777777" w:rsidR="00C75737" w:rsidRDefault="000B0B21">
            <w:pPr>
              <w:ind w:left="9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Social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Val</w:t>
            </w:r>
            <w:r>
              <w:rPr>
                <w:rFonts w:ascii="Calibri" w:eastAsia="Calibri" w:hAnsi="Calibri" w:cs="Calibri"/>
                <w:spacing w:val="1"/>
              </w:rPr>
              <w:t>ue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an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</w:rPr>
              <w:t>ily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ues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</w:rPr>
              <w:t>art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of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2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du</w:t>
            </w:r>
            <w:r>
              <w:rPr>
                <w:rFonts w:ascii="Calibri" w:eastAsia="Calibri" w:hAnsi="Calibri" w:cs="Calibri"/>
              </w:rPr>
              <w:t>ca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ion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  <w:spacing w:val="4"/>
              </w:rPr>
              <w:t>W</w:t>
            </w:r>
            <w:r>
              <w:rPr>
                <w:rFonts w:ascii="Calibri" w:eastAsia="Calibri" w:hAnsi="Calibri" w:cs="Calibri"/>
              </w:rPr>
              <w:t>or</w:t>
            </w:r>
            <w:r>
              <w:rPr>
                <w:rFonts w:ascii="Calibri" w:eastAsia="Calibri" w:hAnsi="Calibri" w:cs="Calibri"/>
                <w:spacing w:val="1"/>
              </w:rPr>
              <w:t>kp</w:t>
            </w:r>
            <w:r>
              <w:rPr>
                <w:rFonts w:ascii="Calibri" w:eastAsia="Calibri" w:hAnsi="Calibri" w:cs="Calibri"/>
              </w:rPr>
              <w:t>lace</w:t>
            </w:r>
            <w:r>
              <w:rPr>
                <w:rFonts w:ascii="Calibri" w:eastAsia="Calibri" w:hAnsi="Calibri" w:cs="Calibri"/>
                <w:spacing w:val="-10"/>
              </w:rPr>
              <w:t xml:space="preserve"> </w:t>
            </w:r>
            <w:r>
              <w:rPr>
                <w:rFonts w:ascii="Calibri" w:eastAsia="Calibri" w:hAnsi="Calibri" w:cs="Calibri"/>
              </w:rPr>
              <w:t>Rela</w:t>
            </w:r>
            <w:r>
              <w:rPr>
                <w:rFonts w:ascii="Calibri" w:eastAsia="Calibri" w:hAnsi="Calibri" w:cs="Calibri"/>
                <w:spacing w:val="1"/>
              </w:rPr>
              <w:t>t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s</w:t>
            </w:r>
          </w:p>
        </w:tc>
      </w:tr>
      <w:tr w:rsidR="00C75737" w14:paraId="62543E14" w14:textId="77777777">
        <w:trPr>
          <w:trHeight w:hRule="exact" w:val="712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9056DB8" w14:textId="77777777" w:rsidR="00C75737" w:rsidRDefault="00C75737">
            <w:pPr>
              <w:spacing w:before="6" w:line="120" w:lineRule="exact"/>
              <w:rPr>
                <w:sz w:val="13"/>
                <w:szCs w:val="13"/>
              </w:rPr>
            </w:pPr>
          </w:p>
          <w:p w14:paraId="604F1FFB" w14:textId="77777777" w:rsidR="00C75737" w:rsidRDefault="000B0B21">
            <w:pPr>
              <w:ind w:left="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2012</w:t>
            </w:r>
          </w:p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568ACF00" w14:textId="77777777" w:rsidR="00C75737" w:rsidRDefault="00C75737">
            <w:pPr>
              <w:spacing w:line="200" w:lineRule="exact"/>
            </w:pPr>
          </w:p>
          <w:p w14:paraId="263425A4" w14:textId="77777777" w:rsidR="00C75737" w:rsidRDefault="00C75737">
            <w:pPr>
              <w:spacing w:before="3" w:line="220" w:lineRule="exact"/>
              <w:rPr>
                <w:sz w:val="22"/>
                <w:szCs w:val="22"/>
              </w:rPr>
            </w:pPr>
          </w:p>
          <w:p w14:paraId="3994DAF9" w14:textId="77777777" w:rsidR="00C75737" w:rsidRDefault="000B0B21">
            <w:pPr>
              <w:ind w:left="108"/>
              <w:rPr>
                <w:rFonts w:ascii="Segoe MDL2 Assets" w:eastAsia="Segoe MDL2 Assets" w:hAnsi="Segoe MDL2 Assets" w:cs="Segoe MDL2 Assets"/>
              </w:rPr>
            </w:pPr>
            <w:r>
              <w:rPr>
                <w:rFonts w:ascii="Segoe MDL2 Assets" w:eastAsia="Segoe MDL2 Assets" w:hAnsi="Segoe MDL2 Assets" w:cs="Segoe MDL2 Assets"/>
                <w:w w:val="45"/>
              </w:rPr>
              <w:t></w:t>
            </w:r>
          </w:p>
        </w:tc>
        <w:tc>
          <w:tcPr>
            <w:tcW w:w="7422" w:type="dxa"/>
            <w:tcBorders>
              <w:top w:val="nil"/>
              <w:left w:val="nil"/>
              <w:bottom w:val="nil"/>
              <w:right w:val="nil"/>
            </w:tcBorders>
          </w:tcPr>
          <w:p w14:paraId="1EA1467F" w14:textId="77777777" w:rsidR="00C75737" w:rsidRDefault="00C75737">
            <w:pPr>
              <w:spacing w:line="200" w:lineRule="exact"/>
            </w:pPr>
          </w:p>
          <w:p w14:paraId="2C1A26EB" w14:textId="77777777" w:rsidR="00C75737" w:rsidRDefault="00C75737">
            <w:pPr>
              <w:spacing w:before="9" w:line="220" w:lineRule="exact"/>
              <w:rPr>
                <w:sz w:val="22"/>
                <w:szCs w:val="22"/>
              </w:rPr>
            </w:pPr>
          </w:p>
          <w:p w14:paraId="0253C25E" w14:textId="77777777" w:rsidR="00C75737" w:rsidRDefault="000B0B21">
            <w:pPr>
              <w:ind w:left="9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spacing w:val="-1"/>
              </w:rPr>
              <w:t>Y</w:t>
            </w:r>
            <w:r>
              <w:rPr>
                <w:rFonts w:ascii="Calibri" w:eastAsia="Calibri" w:hAnsi="Calibri" w:cs="Calibri"/>
              </w:rPr>
              <w:t>ou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Can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Do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2"/>
              </w:rPr>
              <w:t xml:space="preserve"> </w:t>
            </w:r>
            <w:r>
              <w:rPr>
                <w:rFonts w:ascii="Calibri" w:eastAsia="Calibri" w:hAnsi="Calibri" w:cs="Calibri"/>
              </w:rPr>
              <w:t>PD: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d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w</w:t>
            </w:r>
            <w:r>
              <w:rPr>
                <w:rFonts w:ascii="Calibri" w:eastAsia="Calibri" w:hAnsi="Calibri" w:cs="Calibri"/>
                <w:spacing w:val="-1"/>
              </w:rPr>
              <w:t>f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2"/>
              </w:rPr>
              <w:t>l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</w:rPr>
              <w:t>Primary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</w:rPr>
              <w:t>Sc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ool</w:t>
            </w:r>
          </w:p>
        </w:tc>
      </w:tr>
      <w:tr w:rsidR="00C75737" w14:paraId="120B60F8" w14:textId="77777777">
        <w:trPr>
          <w:trHeight w:hRule="exact" w:val="1599"/>
        </w:trPr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4DE6C5E" w14:textId="77777777" w:rsidR="00C75737" w:rsidRDefault="00C75737"/>
        </w:tc>
        <w:tc>
          <w:tcPr>
            <w:tcW w:w="295" w:type="dxa"/>
            <w:tcBorders>
              <w:top w:val="nil"/>
              <w:left w:val="nil"/>
              <w:bottom w:val="nil"/>
              <w:right w:val="nil"/>
            </w:tcBorders>
          </w:tcPr>
          <w:p w14:paraId="73F04097" w14:textId="77777777" w:rsidR="00C75737" w:rsidRDefault="000B0B21">
            <w:pPr>
              <w:spacing w:before="2"/>
              <w:ind w:left="108"/>
              <w:rPr>
                <w:rFonts w:ascii="Segoe MDL2 Assets" w:eastAsia="Segoe MDL2 Assets" w:hAnsi="Segoe MDL2 Assets" w:cs="Segoe MDL2 Assets"/>
              </w:rPr>
            </w:pPr>
            <w:r>
              <w:rPr>
                <w:rFonts w:ascii="Segoe MDL2 Assets" w:eastAsia="Segoe MDL2 Assets" w:hAnsi="Segoe MDL2 Assets" w:cs="Segoe MDL2 Assets"/>
                <w:w w:val="45"/>
              </w:rPr>
              <w:t></w:t>
            </w:r>
          </w:p>
          <w:p w14:paraId="62EAD704" w14:textId="77777777" w:rsidR="00C75737" w:rsidRDefault="000B0B21">
            <w:pPr>
              <w:spacing w:before="91"/>
              <w:ind w:left="108"/>
              <w:rPr>
                <w:rFonts w:ascii="Segoe MDL2 Assets" w:eastAsia="Segoe MDL2 Assets" w:hAnsi="Segoe MDL2 Assets" w:cs="Segoe MDL2 Assets"/>
              </w:rPr>
            </w:pPr>
            <w:r>
              <w:rPr>
                <w:rFonts w:ascii="Segoe MDL2 Assets" w:eastAsia="Segoe MDL2 Assets" w:hAnsi="Segoe MDL2 Assets" w:cs="Segoe MDL2 Assets"/>
                <w:w w:val="45"/>
              </w:rPr>
              <w:t></w:t>
            </w:r>
          </w:p>
          <w:p w14:paraId="66479F86" w14:textId="77777777" w:rsidR="00C75737" w:rsidRDefault="000B0B21">
            <w:pPr>
              <w:spacing w:before="92"/>
              <w:ind w:left="108"/>
              <w:rPr>
                <w:rFonts w:ascii="Segoe MDL2 Assets" w:eastAsia="Segoe MDL2 Assets" w:hAnsi="Segoe MDL2 Assets" w:cs="Segoe MDL2 Assets"/>
              </w:rPr>
            </w:pPr>
            <w:r>
              <w:rPr>
                <w:rFonts w:ascii="Segoe MDL2 Assets" w:eastAsia="Segoe MDL2 Assets" w:hAnsi="Segoe MDL2 Assets" w:cs="Segoe MDL2 Assets"/>
                <w:w w:val="45"/>
              </w:rPr>
              <w:t></w:t>
            </w:r>
          </w:p>
          <w:p w14:paraId="64BFC72C" w14:textId="77777777" w:rsidR="00C75737" w:rsidRDefault="000B0B21">
            <w:pPr>
              <w:spacing w:before="90"/>
              <w:ind w:left="108"/>
              <w:rPr>
                <w:rFonts w:ascii="Segoe MDL2 Assets" w:eastAsia="Segoe MDL2 Assets" w:hAnsi="Segoe MDL2 Assets" w:cs="Segoe MDL2 Assets"/>
              </w:rPr>
            </w:pPr>
            <w:r>
              <w:rPr>
                <w:rFonts w:ascii="Segoe MDL2 Assets" w:eastAsia="Segoe MDL2 Assets" w:hAnsi="Segoe MDL2 Assets" w:cs="Segoe MDL2 Assets"/>
                <w:w w:val="45"/>
              </w:rPr>
              <w:t></w:t>
            </w:r>
          </w:p>
          <w:p w14:paraId="2C48C79D" w14:textId="77777777" w:rsidR="00C75737" w:rsidRDefault="000B0B21">
            <w:pPr>
              <w:spacing w:before="92"/>
              <w:ind w:left="108"/>
              <w:rPr>
                <w:rFonts w:ascii="Segoe MDL2 Assets" w:eastAsia="Segoe MDL2 Assets" w:hAnsi="Segoe MDL2 Assets" w:cs="Segoe MDL2 Assets"/>
              </w:rPr>
            </w:pPr>
            <w:r>
              <w:rPr>
                <w:rFonts w:ascii="Segoe MDL2 Assets" w:eastAsia="Segoe MDL2 Assets" w:hAnsi="Segoe MDL2 Assets" w:cs="Segoe MDL2 Assets"/>
                <w:w w:val="45"/>
              </w:rPr>
              <w:t></w:t>
            </w:r>
          </w:p>
        </w:tc>
        <w:tc>
          <w:tcPr>
            <w:tcW w:w="7422" w:type="dxa"/>
            <w:tcBorders>
              <w:top w:val="nil"/>
              <w:left w:val="nil"/>
              <w:bottom w:val="nil"/>
              <w:right w:val="nil"/>
            </w:tcBorders>
          </w:tcPr>
          <w:p w14:paraId="7F1EA9B3" w14:textId="77777777" w:rsidR="00C75737" w:rsidRDefault="000B0B21">
            <w:pPr>
              <w:spacing w:before="8"/>
              <w:ind w:left="9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ICT</w:t>
            </w:r>
            <w:r>
              <w:rPr>
                <w:rFonts w:ascii="Calibri" w:eastAsia="Calibri" w:hAnsi="Calibri" w:cs="Calibri"/>
                <w:spacing w:val="-5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In‐</w:t>
            </w:r>
            <w:r>
              <w:rPr>
                <w:rFonts w:ascii="Calibri" w:eastAsia="Calibri" w:hAnsi="Calibri" w:cs="Calibri"/>
                <w:spacing w:val="-1"/>
              </w:rPr>
              <w:t>se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2"/>
              </w:rPr>
              <w:t>c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3"/>
              </w:rPr>
              <w:t>s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on</w:t>
            </w:r>
            <w:r>
              <w:rPr>
                <w:rFonts w:ascii="Calibri" w:eastAsia="Calibri" w:hAnsi="Calibri" w:cs="Calibri"/>
              </w:rPr>
              <w:t>ash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ity</w:t>
            </w:r>
          </w:p>
          <w:p w14:paraId="566125CC" w14:textId="77777777" w:rsidR="00C75737" w:rsidRDefault="000B0B21">
            <w:pPr>
              <w:spacing w:before="47" w:line="286" w:lineRule="auto"/>
              <w:ind w:left="96" w:right="2638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Fr</w:t>
            </w:r>
            <w:r>
              <w:rPr>
                <w:rFonts w:ascii="Calibri" w:eastAsia="Calibri" w:hAnsi="Calibri" w:cs="Calibri"/>
                <w:spacing w:val="1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  <w:spacing w:val="-1"/>
              </w:rPr>
              <w:t>w</w:t>
            </w:r>
            <w:r>
              <w:rPr>
                <w:rFonts w:ascii="Calibri" w:eastAsia="Calibri" w:hAnsi="Calibri" w:cs="Calibri"/>
              </w:rPr>
              <w:t>ork</w:t>
            </w:r>
            <w:r>
              <w:rPr>
                <w:rFonts w:ascii="Calibri" w:eastAsia="Calibri" w:hAnsi="Calibri" w:cs="Calibri"/>
                <w:spacing w:val="-9"/>
              </w:rPr>
              <w:t xml:space="preserve"> </w:t>
            </w:r>
            <w:r>
              <w:rPr>
                <w:rFonts w:ascii="Calibri" w:eastAsia="Calibri" w:hAnsi="Calibri" w:cs="Calibri"/>
              </w:rPr>
              <w:t>for</w:t>
            </w:r>
            <w:r>
              <w:rPr>
                <w:rFonts w:ascii="Calibri" w:eastAsia="Calibri" w:hAnsi="Calibri" w:cs="Calibri"/>
                <w:spacing w:val="-1"/>
              </w:rPr>
              <w:t xml:space="preserve"> U</w:t>
            </w:r>
            <w:r>
              <w:rPr>
                <w:rFonts w:ascii="Calibri" w:eastAsia="Calibri" w:hAnsi="Calibri" w:cs="Calibri"/>
                <w:spacing w:val="1"/>
              </w:rPr>
              <w:t>nde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t</w:t>
            </w:r>
            <w:r>
              <w:rPr>
                <w:rFonts w:ascii="Calibri" w:eastAsia="Calibri" w:hAnsi="Calibri" w:cs="Calibri"/>
                <w:spacing w:val="1"/>
              </w:rPr>
              <w:t>and</w:t>
            </w:r>
            <w:r>
              <w:rPr>
                <w:rFonts w:ascii="Calibri" w:eastAsia="Calibri" w:hAnsi="Calibri" w:cs="Calibri"/>
                <w:spacing w:val="2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-12"/>
              </w:rPr>
              <w:t xml:space="preserve"> </w:t>
            </w:r>
            <w:r>
              <w:rPr>
                <w:rFonts w:ascii="Calibri" w:eastAsia="Calibri" w:hAnsi="Calibri" w:cs="Calibri"/>
              </w:rPr>
              <w:t>P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  <w:spacing w:val="-1"/>
              </w:rPr>
              <w:t>ve</w:t>
            </w:r>
            <w:r>
              <w:rPr>
                <w:rFonts w:ascii="Calibri" w:eastAsia="Calibri" w:hAnsi="Calibri" w:cs="Calibri"/>
              </w:rPr>
              <w:t>rt</w:t>
            </w:r>
            <w:r>
              <w:rPr>
                <w:rFonts w:ascii="Calibri" w:eastAsia="Calibri" w:hAnsi="Calibri" w:cs="Calibri"/>
                <w:spacing w:val="5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Social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Sol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ti</w:t>
            </w:r>
            <w:r>
              <w:rPr>
                <w:rFonts w:ascii="Calibri" w:eastAsia="Calibri" w:hAnsi="Calibri" w:cs="Calibri"/>
                <w:spacing w:val="1"/>
              </w:rPr>
              <w:t>on</w:t>
            </w:r>
            <w:r>
              <w:rPr>
                <w:rFonts w:ascii="Calibri" w:eastAsia="Calibri" w:hAnsi="Calibri" w:cs="Calibri"/>
              </w:rPr>
              <w:t>s Sociol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gy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ild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5"/>
              </w:rPr>
              <w:t>n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on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</w:rPr>
              <w:t>h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-1"/>
              </w:rPr>
              <w:t>ve</w:t>
            </w:r>
            <w:r>
              <w:rPr>
                <w:rFonts w:ascii="Calibri" w:eastAsia="Calibri" w:hAnsi="Calibri" w:cs="Calibri"/>
                <w:spacing w:val="2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ity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</w:rPr>
              <w:t>sh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rt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co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1"/>
              </w:rPr>
              <w:t>s</w:t>
            </w:r>
            <w:r>
              <w:rPr>
                <w:rFonts w:ascii="Calibri" w:eastAsia="Calibri" w:hAnsi="Calibri" w:cs="Calibri"/>
              </w:rPr>
              <w:t>e Sociol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gy</w:t>
            </w:r>
            <w:r>
              <w:rPr>
                <w:rFonts w:ascii="Calibri" w:eastAsia="Calibri" w:hAnsi="Calibri" w:cs="Calibri"/>
                <w:spacing w:val="-7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o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th</w:t>
            </w:r>
            <w:r>
              <w:rPr>
                <w:rFonts w:ascii="Calibri" w:eastAsia="Calibri" w:hAnsi="Calibri" w:cs="Calibri"/>
              </w:rPr>
              <w:t>e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</w:rPr>
              <w:t>F</w:t>
            </w:r>
            <w:r>
              <w:rPr>
                <w:rFonts w:ascii="Calibri" w:eastAsia="Calibri" w:hAnsi="Calibri" w:cs="Calibri"/>
                <w:spacing w:val="1"/>
              </w:rPr>
              <w:t>am</w:t>
            </w:r>
            <w:r>
              <w:rPr>
                <w:rFonts w:ascii="Calibri" w:eastAsia="Calibri" w:hAnsi="Calibri" w:cs="Calibri"/>
              </w:rPr>
              <w:t>il</w:t>
            </w:r>
            <w:r>
              <w:rPr>
                <w:rFonts w:ascii="Calibri" w:eastAsia="Calibri" w:hAnsi="Calibri" w:cs="Calibri"/>
                <w:spacing w:val="3"/>
              </w:rPr>
              <w:t>y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M</w:t>
            </w:r>
            <w:r>
              <w:rPr>
                <w:rFonts w:ascii="Calibri" w:eastAsia="Calibri" w:hAnsi="Calibri" w:cs="Calibri"/>
                <w:spacing w:val="1"/>
              </w:rPr>
              <w:t>on</w:t>
            </w:r>
            <w:r>
              <w:rPr>
                <w:rFonts w:ascii="Calibri" w:eastAsia="Calibri" w:hAnsi="Calibri" w:cs="Calibri"/>
              </w:rPr>
              <w:t>ash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U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i</w:t>
            </w:r>
            <w:r>
              <w:rPr>
                <w:rFonts w:ascii="Calibri" w:eastAsia="Calibri" w:hAnsi="Calibri" w:cs="Calibri"/>
                <w:spacing w:val="1"/>
              </w:rPr>
              <w:t>v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i</w:t>
            </w:r>
            <w:r>
              <w:rPr>
                <w:rFonts w:ascii="Calibri" w:eastAsia="Calibri" w:hAnsi="Calibri" w:cs="Calibri"/>
              </w:rPr>
              <w:t>ty</w:t>
            </w:r>
            <w:r>
              <w:rPr>
                <w:rFonts w:ascii="Calibri" w:eastAsia="Calibri" w:hAnsi="Calibri" w:cs="Calibri"/>
                <w:spacing w:val="-4"/>
              </w:rPr>
              <w:t xml:space="preserve"> 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ort</w:t>
            </w:r>
            <w:r>
              <w:rPr>
                <w:rFonts w:ascii="Calibri" w:eastAsia="Calibri" w:hAnsi="Calibri" w:cs="Calibri"/>
                <w:spacing w:val="-3"/>
              </w:rPr>
              <w:t xml:space="preserve"> </w:t>
            </w:r>
            <w:r>
              <w:rPr>
                <w:rFonts w:ascii="Calibri" w:eastAsia="Calibri" w:hAnsi="Calibri" w:cs="Calibri"/>
              </w:rPr>
              <w:t>co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r</w:t>
            </w:r>
            <w:r>
              <w:rPr>
                <w:rFonts w:ascii="Calibri" w:eastAsia="Calibri" w:hAnsi="Calibri" w:cs="Calibri"/>
                <w:spacing w:val="-1"/>
              </w:rPr>
              <w:t>s</w:t>
            </w:r>
            <w:r>
              <w:rPr>
                <w:rFonts w:ascii="Calibri" w:eastAsia="Calibri" w:hAnsi="Calibri" w:cs="Calibri"/>
              </w:rPr>
              <w:t>e</w:t>
            </w:r>
          </w:p>
          <w:p w14:paraId="67F3E0FE" w14:textId="77777777" w:rsidR="00C75737" w:rsidRDefault="000B0B21">
            <w:pPr>
              <w:spacing w:before="10"/>
              <w:ind w:left="96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</w:rPr>
              <w:t>B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-1"/>
              </w:rPr>
              <w:t>v</w:t>
            </w:r>
            <w:r>
              <w:rPr>
                <w:rFonts w:ascii="Calibri" w:eastAsia="Calibri" w:hAnsi="Calibri" w:cs="Calibri"/>
              </w:rPr>
              <w:t>io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ral</w:t>
            </w:r>
            <w:r>
              <w:rPr>
                <w:rFonts w:ascii="Calibri" w:eastAsia="Calibri" w:hAnsi="Calibri" w:cs="Calibri"/>
                <w:spacing w:val="-10"/>
              </w:rPr>
              <w:t xml:space="preserve"> </w:t>
            </w:r>
            <w:r>
              <w:rPr>
                <w:rFonts w:ascii="Calibri" w:eastAsia="Calibri" w:hAnsi="Calibri" w:cs="Calibri"/>
              </w:rPr>
              <w:t>Chal</w:t>
            </w:r>
            <w:r>
              <w:rPr>
                <w:rFonts w:ascii="Calibri" w:eastAsia="Calibri" w:hAnsi="Calibri" w:cs="Calibri"/>
                <w:spacing w:val="3"/>
              </w:rPr>
              <w:t>l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</w:rPr>
              <w:t>g</w:t>
            </w:r>
            <w:r>
              <w:rPr>
                <w:rFonts w:ascii="Calibri" w:eastAsia="Calibri" w:hAnsi="Calibri" w:cs="Calibri"/>
                <w:spacing w:val="1"/>
              </w:rPr>
              <w:t>e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10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an</w:t>
            </w:r>
            <w:r>
              <w:rPr>
                <w:rFonts w:ascii="Calibri" w:eastAsia="Calibri" w:hAnsi="Calibri" w:cs="Calibri"/>
              </w:rPr>
              <w:t>d</w:t>
            </w:r>
            <w:r>
              <w:rPr>
                <w:rFonts w:ascii="Calibri" w:eastAsia="Calibri" w:hAnsi="Calibri" w:cs="Calibri"/>
                <w:spacing w:val="-2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1"/>
              </w:rPr>
              <w:t>p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cial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ee</w:t>
            </w:r>
            <w:r>
              <w:rPr>
                <w:rFonts w:ascii="Calibri" w:eastAsia="Calibri" w:hAnsi="Calibri" w:cs="Calibri"/>
                <w:spacing w:val="3"/>
              </w:rPr>
              <w:t>d</w:t>
            </w:r>
            <w:r>
              <w:rPr>
                <w:rFonts w:ascii="Calibri" w:eastAsia="Calibri" w:hAnsi="Calibri" w:cs="Calibri"/>
                <w:spacing w:val="2"/>
              </w:rPr>
              <w:t>s</w:t>
            </w:r>
            <w:r>
              <w:rPr>
                <w:rFonts w:ascii="Calibri" w:eastAsia="Calibri" w:hAnsi="Calibri" w:cs="Calibri"/>
              </w:rPr>
              <w:t>: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A</w:t>
            </w:r>
            <w:r>
              <w:rPr>
                <w:rFonts w:ascii="Calibri" w:eastAsia="Calibri" w:hAnsi="Calibri" w:cs="Calibri"/>
                <w:spacing w:val="1"/>
              </w:rPr>
              <w:t>b</w:t>
            </w:r>
            <w:r>
              <w:rPr>
                <w:rFonts w:ascii="Calibri" w:eastAsia="Calibri" w:hAnsi="Calibri" w:cs="Calibri"/>
              </w:rPr>
              <w:t>o</w:t>
            </w:r>
            <w:r>
              <w:rPr>
                <w:rFonts w:ascii="Calibri" w:eastAsia="Calibri" w:hAnsi="Calibri" w:cs="Calibri"/>
                <w:spacing w:val="1"/>
              </w:rPr>
              <w:t>u</w:t>
            </w:r>
            <w:r>
              <w:rPr>
                <w:rFonts w:ascii="Calibri" w:eastAsia="Calibri" w:hAnsi="Calibri" w:cs="Calibri"/>
              </w:rPr>
              <w:t>t.Com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–</w:t>
            </w:r>
            <w:r>
              <w:rPr>
                <w:rFonts w:ascii="Calibri" w:eastAsia="Calibri" w:hAnsi="Calibri" w:cs="Calibri"/>
                <w:spacing w:val="-1"/>
              </w:rPr>
              <w:t xml:space="preserve"> 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3"/>
              </w:rPr>
              <w:t>p</w:t>
            </w:r>
            <w:r>
              <w:rPr>
                <w:rFonts w:ascii="Calibri" w:eastAsia="Calibri" w:hAnsi="Calibri" w:cs="Calibri"/>
                <w:spacing w:val="-1"/>
              </w:rPr>
              <w:t>e</w:t>
            </w:r>
            <w:r>
              <w:rPr>
                <w:rFonts w:ascii="Calibri" w:eastAsia="Calibri" w:hAnsi="Calibri" w:cs="Calibri"/>
              </w:rPr>
              <w:t>cial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  <w:spacing w:val="1"/>
              </w:rPr>
              <w:t>N</w:t>
            </w:r>
            <w:r>
              <w:rPr>
                <w:rFonts w:ascii="Calibri" w:eastAsia="Calibri" w:hAnsi="Calibri" w:cs="Calibri"/>
                <w:spacing w:val="-1"/>
              </w:rPr>
              <w:t>ee</w:t>
            </w:r>
            <w:r>
              <w:rPr>
                <w:rFonts w:ascii="Calibri" w:eastAsia="Calibri" w:hAnsi="Calibri" w:cs="Calibri"/>
                <w:spacing w:val="3"/>
              </w:rPr>
              <w:t>d</w:t>
            </w:r>
            <w:r>
              <w:rPr>
                <w:rFonts w:ascii="Calibri" w:eastAsia="Calibri" w:hAnsi="Calibri" w:cs="Calibri"/>
              </w:rPr>
              <w:t>s</w:t>
            </w:r>
            <w:r>
              <w:rPr>
                <w:rFonts w:ascii="Calibri" w:eastAsia="Calibri" w:hAnsi="Calibri" w:cs="Calibri"/>
                <w:spacing w:val="-6"/>
              </w:rPr>
              <w:t xml:space="preserve"> </w:t>
            </w:r>
            <w:r>
              <w:rPr>
                <w:rFonts w:ascii="Calibri" w:eastAsia="Calibri" w:hAnsi="Calibri" w:cs="Calibri"/>
              </w:rPr>
              <w:t>C</w:t>
            </w:r>
            <w:r>
              <w:rPr>
                <w:rFonts w:ascii="Calibri" w:eastAsia="Calibri" w:hAnsi="Calibri" w:cs="Calibri"/>
                <w:spacing w:val="1"/>
              </w:rPr>
              <w:t>h</w:t>
            </w:r>
            <w:r>
              <w:rPr>
                <w:rFonts w:ascii="Calibri" w:eastAsia="Calibri" w:hAnsi="Calibri" w:cs="Calibri"/>
              </w:rPr>
              <w:t>ild</w:t>
            </w:r>
            <w:r>
              <w:rPr>
                <w:rFonts w:ascii="Calibri" w:eastAsia="Calibri" w:hAnsi="Calibri" w:cs="Calibri"/>
                <w:spacing w:val="1"/>
              </w:rPr>
              <w:t>r</w:t>
            </w:r>
            <w:r>
              <w:rPr>
                <w:rFonts w:ascii="Calibri" w:eastAsia="Calibri" w:hAnsi="Calibri" w:cs="Calibri"/>
              </w:rPr>
              <w:t>e</w:t>
            </w:r>
          </w:p>
        </w:tc>
      </w:tr>
      <w:tr w:rsidR="00C75737" w14:paraId="5AC89451" w14:textId="77777777">
        <w:trPr>
          <w:trHeight w:hRule="exact" w:val="614"/>
        </w:trPr>
        <w:tc>
          <w:tcPr>
            <w:tcW w:w="1350" w:type="dxa"/>
            <w:tcBorders>
              <w:top w:val="nil"/>
              <w:left w:val="nil"/>
              <w:bottom w:val="single" w:sz="13" w:space="0" w:color="A7A6AA"/>
              <w:right w:val="nil"/>
            </w:tcBorders>
          </w:tcPr>
          <w:p w14:paraId="5993C4C3" w14:textId="77777777" w:rsidR="00C75737" w:rsidRDefault="00C75737">
            <w:pPr>
              <w:spacing w:before="5" w:line="120" w:lineRule="exact"/>
              <w:rPr>
                <w:sz w:val="13"/>
                <w:szCs w:val="13"/>
              </w:rPr>
            </w:pPr>
          </w:p>
          <w:p w14:paraId="14F04F4C" w14:textId="77777777" w:rsidR="00C75737" w:rsidRDefault="000B0B21">
            <w:pPr>
              <w:ind w:left="40"/>
              <w:rPr>
                <w:rFonts w:ascii="Calibri" w:eastAsia="Calibri" w:hAnsi="Calibri" w:cs="Calibri"/>
              </w:rPr>
            </w:pPr>
            <w:r>
              <w:rPr>
                <w:rFonts w:ascii="Calibri" w:eastAsia="Calibri" w:hAnsi="Calibri" w:cs="Calibri"/>
                <w:b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</w:rPr>
              <w:t>M</w:t>
            </w:r>
            <w:r>
              <w:rPr>
                <w:rFonts w:ascii="Calibri" w:eastAsia="Calibri" w:hAnsi="Calibri" w:cs="Calibri"/>
                <w:b/>
              </w:rPr>
              <w:t>P</w:t>
            </w:r>
            <w:r>
              <w:rPr>
                <w:rFonts w:ascii="Calibri" w:eastAsia="Calibri" w:hAnsi="Calibri" w:cs="Calibri"/>
                <w:b/>
                <w:spacing w:val="-1"/>
              </w:rPr>
              <w:t>L</w:t>
            </w:r>
            <w:r>
              <w:rPr>
                <w:rFonts w:ascii="Calibri" w:eastAsia="Calibri" w:hAnsi="Calibri" w:cs="Calibri"/>
                <w:b/>
                <w:spacing w:val="2"/>
              </w:rPr>
              <w:t>O</w:t>
            </w:r>
            <w:r>
              <w:rPr>
                <w:rFonts w:ascii="Calibri" w:eastAsia="Calibri" w:hAnsi="Calibri" w:cs="Calibri"/>
                <w:b/>
              </w:rPr>
              <w:t>Y</w:t>
            </w:r>
            <w:r>
              <w:rPr>
                <w:rFonts w:ascii="Calibri" w:eastAsia="Calibri" w:hAnsi="Calibri" w:cs="Calibri"/>
                <w:b/>
                <w:spacing w:val="1"/>
              </w:rPr>
              <w:t>M</w:t>
            </w:r>
            <w:r>
              <w:rPr>
                <w:rFonts w:ascii="Calibri" w:eastAsia="Calibri" w:hAnsi="Calibri" w:cs="Calibri"/>
                <w:b/>
                <w:spacing w:val="-1"/>
              </w:rPr>
              <w:t>E</w:t>
            </w:r>
            <w:r>
              <w:rPr>
                <w:rFonts w:ascii="Calibri" w:eastAsia="Calibri" w:hAnsi="Calibri" w:cs="Calibri"/>
                <w:b/>
                <w:spacing w:val="1"/>
              </w:rPr>
              <w:t>N</w:t>
            </w:r>
            <w:r>
              <w:rPr>
                <w:rFonts w:ascii="Calibri" w:eastAsia="Calibri" w:hAnsi="Calibri" w:cs="Calibri"/>
                <w:b/>
              </w:rPr>
              <w:t>T</w:t>
            </w:r>
          </w:p>
        </w:tc>
        <w:tc>
          <w:tcPr>
            <w:tcW w:w="295" w:type="dxa"/>
            <w:tcBorders>
              <w:top w:val="nil"/>
              <w:left w:val="nil"/>
              <w:bottom w:val="single" w:sz="13" w:space="0" w:color="A7A6AA"/>
              <w:right w:val="nil"/>
            </w:tcBorders>
          </w:tcPr>
          <w:p w14:paraId="621EE402" w14:textId="77777777" w:rsidR="00C75737" w:rsidRDefault="00C75737"/>
        </w:tc>
        <w:tc>
          <w:tcPr>
            <w:tcW w:w="7422" w:type="dxa"/>
            <w:tcBorders>
              <w:top w:val="nil"/>
              <w:left w:val="nil"/>
              <w:bottom w:val="single" w:sz="13" w:space="0" w:color="A7A6AA"/>
              <w:right w:val="nil"/>
            </w:tcBorders>
          </w:tcPr>
          <w:p w14:paraId="561E12EB" w14:textId="77777777" w:rsidR="00C75737" w:rsidRDefault="00C75737"/>
        </w:tc>
      </w:tr>
    </w:tbl>
    <w:p w14:paraId="5BEEC430" w14:textId="77777777" w:rsidR="00C75737" w:rsidRDefault="000B0B21">
      <w:pPr>
        <w:spacing w:before="50"/>
        <w:ind w:left="118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2010</w:t>
      </w:r>
      <w:r>
        <w:rPr>
          <w:rFonts w:ascii="Calibri" w:eastAsia="Calibri" w:hAnsi="Calibri" w:cs="Calibri"/>
          <w:spacing w:val="1"/>
        </w:rPr>
        <w:t>‐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 xml:space="preserve">t      </w:t>
      </w:r>
      <w:r>
        <w:rPr>
          <w:rFonts w:ascii="Calibri" w:eastAsia="Calibri" w:hAnsi="Calibri" w:cs="Calibri"/>
          <w:spacing w:val="27"/>
        </w:rPr>
        <w:t xml:space="preserve"> </w:t>
      </w:r>
      <w:r>
        <w:rPr>
          <w:rFonts w:ascii="Calibri" w:eastAsia="Calibri" w:hAnsi="Calibri" w:cs="Calibri"/>
          <w:b/>
        </w:rPr>
        <w:t>T</w:t>
      </w:r>
      <w:r>
        <w:rPr>
          <w:rFonts w:ascii="Calibri" w:eastAsia="Calibri" w:hAnsi="Calibri" w:cs="Calibri"/>
          <w:b/>
          <w:spacing w:val="1"/>
        </w:rPr>
        <w:t>u</w:t>
      </w:r>
      <w:r>
        <w:rPr>
          <w:rFonts w:ascii="Calibri" w:eastAsia="Calibri" w:hAnsi="Calibri" w:cs="Calibri"/>
          <w:b/>
        </w:rPr>
        <w:t>t</w:t>
      </w:r>
      <w:r>
        <w:rPr>
          <w:rFonts w:ascii="Calibri" w:eastAsia="Calibri" w:hAnsi="Calibri" w:cs="Calibri"/>
          <w:b/>
          <w:spacing w:val="1"/>
        </w:rPr>
        <w:t>or</w:t>
      </w:r>
      <w:r>
        <w:rPr>
          <w:rFonts w:ascii="Calibri" w:eastAsia="Calibri" w:hAnsi="Calibri" w:cs="Calibri"/>
          <w:b/>
        </w:rPr>
        <w:t>:</w:t>
      </w:r>
      <w:r>
        <w:rPr>
          <w:rFonts w:ascii="Calibri" w:eastAsia="Calibri" w:hAnsi="Calibri" w:cs="Calibri"/>
          <w:b/>
          <w:spacing w:val="-4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lf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lo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</w:p>
    <w:p w14:paraId="71E93A54" w14:textId="77777777" w:rsidR="00C75737" w:rsidRDefault="000B0B21">
      <w:pPr>
        <w:spacing w:before="36"/>
        <w:ind w:left="262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-1"/>
        </w:rPr>
        <w:t>T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ary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co</w:t>
      </w:r>
      <w:r>
        <w:rPr>
          <w:rFonts w:ascii="Calibri" w:eastAsia="Calibri" w:hAnsi="Calibri" w:cs="Calibri"/>
          <w:spacing w:val="1"/>
        </w:rPr>
        <w:t>nd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</w:rPr>
        <w:t>ry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ild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6"/>
        </w:rPr>
        <w:t>n</w:t>
      </w:r>
      <w:r>
        <w:rPr>
          <w:rFonts w:ascii="Calibri" w:eastAsia="Calibri" w:hAnsi="Calibri" w:cs="Calibri"/>
        </w:rPr>
        <w:t>:</w:t>
      </w:r>
    </w:p>
    <w:p w14:paraId="1B6FA101" w14:textId="77777777" w:rsidR="00C75737" w:rsidRDefault="000B0B21">
      <w:pPr>
        <w:spacing w:before="42" w:line="272" w:lineRule="auto"/>
        <w:ind w:left="2882" w:right="1887" w:hanging="283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</w:t>
      </w:r>
      <w:r>
        <w:rPr>
          <w:rFonts w:ascii="Segoe MDL2 Assets" w:eastAsia="Segoe MDL2 Assets" w:hAnsi="Segoe MDL2 Assets" w:cs="Segoe MDL2 Assets"/>
          <w:spacing w:val="19"/>
          <w:w w:val="45"/>
        </w:rPr>
        <w:t xml:space="preserve"> </w:t>
      </w:r>
      <w:r>
        <w:rPr>
          <w:rFonts w:ascii="Calibri" w:eastAsia="Calibri" w:hAnsi="Calibri" w:cs="Calibri"/>
        </w:rPr>
        <w:t>Mat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co</w:t>
      </w:r>
      <w:r>
        <w:rPr>
          <w:rFonts w:ascii="Calibri" w:eastAsia="Calibri" w:hAnsi="Calibri" w:cs="Calibri"/>
          <w:spacing w:val="-1"/>
        </w:rPr>
        <w:t>ve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3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k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y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skil</w:t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from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ic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ls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ith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nu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ary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 xml:space="preserve">o </w:t>
      </w:r>
      <w:r>
        <w:rPr>
          <w:rFonts w:ascii="Calibri" w:eastAsia="Calibri" w:hAnsi="Calibri" w:cs="Calibri"/>
          <w:spacing w:val="-1"/>
        </w:rPr>
        <w:t>se</w:t>
      </w:r>
      <w:r>
        <w:rPr>
          <w:rFonts w:ascii="Calibri" w:eastAsia="Calibri" w:hAnsi="Calibri" w:cs="Calibri"/>
        </w:rPr>
        <w:t>co</w:t>
      </w:r>
      <w:r>
        <w:rPr>
          <w:rFonts w:ascii="Calibri" w:eastAsia="Calibri" w:hAnsi="Calibri" w:cs="Calibri"/>
          <w:spacing w:val="1"/>
        </w:rPr>
        <w:t>nd</w:t>
      </w:r>
      <w:r>
        <w:rPr>
          <w:rFonts w:ascii="Calibri" w:eastAsia="Calibri" w:hAnsi="Calibri" w:cs="Calibri"/>
        </w:rPr>
        <w:t>ary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such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skil</w:t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f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2"/>
        </w:rPr>
        <w:t>c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sta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c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io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2"/>
        </w:rPr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lcul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s</w:t>
      </w:r>
    </w:p>
    <w:p w14:paraId="248059D7" w14:textId="77777777" w:rsidR="00C75737" w:rsidRDefault="000B0B21">
      <w:pPr>
        <w:spacing w:before="15"/>
        <w:ind w:left="2620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</w:t>
      </w:r>
      <w:r>
        <w:rPr>
          <w:rFonts w:ascii="Segoe MDL2 Assets" w:eastAsia="Segoe MDL2 Assets" w:hAnsi="Segoe MDL2 Assets" w:cs="Segoe MDL2 Assets"/>
          <w:spacing w:val="22"/>
          <w:w w:val="45"/>
        </w:rPr>
        <w:t xml:space="preserve"> </w:t>
      </w:r>
      <w:r>
        <w:rPr>
          <w:rFonts w:ascii="Calibri" w:eastAsia="Calibri" w:hAnsi="Calibri" w:cs="Calibri"/>
          <w:spacing w:val="1"/>
        </w:rPr>
        <w:t>En</w:t>
      </w:r>
      <w:r>
        <w:rPr>
          <w:rFonts w:ascii="Calibri" w:eastAsia="Calibri" w:hAnsi="Calibri" w:cs="Calibri"/>
        </w:rPr>
        <w:t>gli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age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de</w:t>
      </w:r>
      <w:r>
        <w:rPr>
          <w:rFonts w:ascii="Calibri" w:eastAsia="Calibri" w:hAnsi="Calibri" w:cs="Calibri"/>
          <w:spacing w:val="-1"/>
        </w:rPr>
        <w:t>ve</w:t>
      </w:r>
      <w:r>
        <w:rPr>
          <w:rFonts w:ascii="Calibri" w:eastAsia="Calibri" w:hAnsi="Calibri" w:cs="Calibri"/>
        </w:rPr>
        <w:t>lo</w:t>
      </w:r>
      <w:r>
        <w:rPr>
          <w:rFonts w:ascii="Calibri" w:eastAsia="Calibri" w:hAnsi="Calibri" w:cs="Calibri"/>
          <w:spacing w:val="4"/>
        </w:rPr>
        <w:t>p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en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racy</w:t>
      </w:r>
    </w:p>
    <w:p w14:paraId="6B03429A" w14:textId="77777777" w:rsidR="00C75737" w:rsidRDefault="000B0B21">
      <w:pPr>
        <w:spacing w:before="36"/>
        <w:ind w:left="2882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Liai</w:t>
      </w:r>
      <w:r>
        <w:rPr>
          <w:rFonts w:ascii="Calibri" w:eastAsia="Calibri" w:hAnsi="Calibri" w:cs="Calibri"/>
          <w:spacing w:val="-1"/>
        </w:rPr>
        <w:t>se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ools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gar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ud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’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ee</w:t>
      </w:r>
      <w:r>
        <w:rPr>
          <w:rFonts w:ascii="Calibri" w:eastAsia="Calibri" w:hAnsi="Calibri" w:cs="Calibri"/>
          <w:spacing w:val="3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eve</w:t>
      </w:r>
      <w:r>
        <w:rPr>
          <w:rFonts w:ascii="Calibri" w:eastAsia="Calibri" w:hAnsi="Calibri" w:cs="Calibri"/>
        </w:rPr>
        <w:t>lo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du</w:t>
      </w:r>
      <w:r>
        <w:rPr>
          <w:rFonts w:ascii="Calibri" w:eastAsia="Calibri" w:hAnsi="Calibri" w:cs="Calibri"/>
        </w:rPr>
        <w:t>ali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</w:p>
    <w:p w14:paraId="771F024E" w14:textId="77777777" w:rsidR="00C75737" w:rsidRDefault="000B0B21">
      <w:pPr>
        <w:spacing w:before="37"/>
        <w:ind w:left="2882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grams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th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ou</w:t>
      </w:r>
      <w:r>
        <w:rPr>
          <w:rFonts w:ascii="Calibri" w:eastAsia="Calibri" w:hAnsi="Calibri" w:cs="Calibri"/>
        </w:rPr>
        <w:t>tc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cco</w:t>
      </w:r>
      <w:r>
        <w:rPr>
          <w:rFonts w:ascii="Calibri" w:eastAsia="Calibri" w:hAnsi="Calibri" w:cs="Calibri"/>
          <w:spacing w:val="3"/>
        </w:rPr>
        <w:t>r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V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LS</w:t>
      </w:r>
    </w:p>
    <w:p w14:paraId="7BA86DFB" w14:textId="77777777" w:rsidR="00C75737" w:rsidRDefault="00C75737">
      <w:pPr>
        <w:spacing w:before="7" w:line="100" w:lineRule="exact"/>
        <w:rPr>
          <w:sz w:val="11"/>
          <w:szCs w:val="11"/>
        </w:rPr>
      </w:pPr>
    </w:p>
    <w:p w14:paraId="07903BEF" w14:textId="77777777" w:rsidR="00C75737" w:rsidRDefault="00C75737">
      <w:pPr>
        <w:spacing w:line="200" w:lineRule="exact"/>
      </w:pPr>
    </w:p>
    <w:p w14:paraId="4357FC24" w14:textId="77777777" w:rsidR="00C75737" w:rsidRDefault="000B0B21">
      <w:pPr>
        <w:ind w:left="118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 xml:space="preserve">2012                     </w:t>
      </w:r>
      <w:r>
        <w:rPr>
          <w:rFonts w:ascii="Calibri" w:eastAsia="Calibri" w:hAnsi="Calibri" w:cs="Calibri"/>
          <w:spacing w:val="17"/>
        </w:rPr>
        <w:t xml:space="preserve"> </w:t>
      </w:r>
      <w:r>
        <w:rPr>
          <w:rFonts w:ascii="Calibri" w:eastAsia="Calibri" w:hAnsi="Calibri" w:cs="Calibri"/>
          <w:b/>
        </w:rPr>
        <w:t>V</w:t>
      </w:r>
      <w:r>
        <w:rPr>
          <w:rFonts w:ascii="Calibri" w:eastAsia="Calibri" w:hAnsi="Calibri" w:cs="Calibri"/>
          <w:b/>
          <w:spacing w:val="1"/>
        </w:rPr>
        <w:t>o</w:t>
      </w:r>
      <w:r>
        <w:rPr>
          <w:rFonts w:ascii="Calibri" w:eastAsia="Calibri" w:hAnsi="Calibri" w:cs="Calibri"/>
          <w:b/>
          <w:spacing w:val="-1"/>
        </w:rPr>
        <w:t>l</w:t>
      </w:r>
      <w:r>
        <w:rPr>
          <w:rFonts w:ascii="Calibri" w:eastAsia="Calibri" w:hAnsi="Calibri" w:cs="Calibri"/>
          <w:b/>
          <w:spacing w:val="1"/>
        </w:rPr>
        <w:t>un</w:t>
      </w:r>
      <w:r>
        <w:rPr>
          <w:rFonts w:ascii="Calibri" w:eastAsia="Calibri" w:hAnsi="Calibri" w:cs="Calibri"/>
          <w:b/>
        </w:rPr>
        <w:t>t</w:t>
      </w:r>
      <w:r>
        <w:rPr>
          <w:rFonts w:ascii="Calibri" w:eastAsia="Calibri" w:hAnsi="Calibri" w:cs="Calibri"/>
          <w:b/>
          <w:spacing w:val="1"/>
        </w:rPr>
        <w:t>e</w:t>
      </w:r>
      <w:r>
        <w:rPr>
          <w:rFonts w:ascii="Calibri" w:eastAsia="Calibri" w:hAnsi="Calibri" w:cs="Calibri"/>
          <w:b/>
        </w:rPr>
        <w:t>e</w:t>
      </w:r>
      <w:r>
        <w:rPr>
          <w:rFonts w:ascii="Calibri" w:eastAsia="Calibri" w:hAnsi="Calibri" w:cs="Calibri"/>
          <w:b/>
          <w:spacing w:val="2"/>
        </w:rPr>
        <w:t>r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-1"/>
        </w:rPr>
        <w:t>Je</w:t>
      </w:r>
      <w:r>
        <w:rPr>
          <w:rFonts w:ascii="Calibri" w:eastAsia="Calibri" w:hAnsi="Calibri" w:cs="Calibri"/>
        </w:rPr>
        <w:t>llop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ary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Sc</w:t>
      </w:r>
      <w:r>
        <w:rPr>
          <w:rFonts w:ascii="Calibri" w:eastAsia="Calibri" w:hAnsi="Calibri" w:cs="Calibri"/>
          <w:spacing w:val="3"/>
        </w:rPr>
        <w:t>h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</w:rPr>
        <w:t>l</w:t>
      </w:r>
    </w:p>
    <w:p w14:paraId="2170D363" w14:textId="77777777" w:rsidR="00C75737" w:rsidRDefault="000B0B21">
      <w:pPr>
        <w:spacing w:before="42"/>
        <w:ind w:left="2599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</w:t>
      </w:r>
      <w:r>
        <w:rPr>
          <w:rFonts w:ascii="Segoe MDL2 Assets" w:eastAsia="Segoe MDL2 Assets" w:hAnsi="Segoe MDL2 Assets" w:cs="Segoe MDL2 Assets"/>
          <w:spacing w:val="19"/>
          <w:w w:val="4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fo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ild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with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racy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skil</w:t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artic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larly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gar</w:t>
      </w:r>
      <w:r>
        <w:rPr>
          <w:rFonts w:ascii="Calibri" w:eastAsia="Calibri" w:hAnsi="Calibri" w:cs="Calibri"/>
          <w:spacing w:val="7"/>
        </w:rPr>
        <w:t>d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spel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ph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ics</w:t>
      </w:r>
    </w:p>
    <w:p w14:paraId="006A3C6F" w14:textId="77777777" w:rsidR="00C75737" w:rsidRDefault="00C75737">
      <w:pPr>
        <w:spacing w:before="5" w:line="100" w:lineRule="exact"/>
        <w:rPr>
          <w:sz w:val="11"/>
          <w:szCs w:val="11"/>
        </w:rPr>
      </w:pPr>
    </w:p>
    <w:p w14:paraId="069D1C09" w14:textId="77777777" w:rsidR="00C75737" w:rsidRDefault="00C75737">
      <w:pPr>
        <w:spacing w:line="200" w:lineRule="exact"/>
      </w:pPr>
    </w:p>
    <w:p w14:paraId="5449311A" w14:textId="77777777" w:rsidR="00C75737" w:rsidRDefault="000B0B21">
      <w:pPr>
        <w:ind w:left="118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2009</w:t>
      </w:r>
      <w:r>
        <w:rPr>
          <w:rFonts w:ascii="Calibri" w:eastAsia="Calibri" w:hAnsi="Calibri" w:cs="Calibri"/>
          <w:spacing w:val="1"/>
        </w:rPr>
        <w:t>‐</w:t>
      </w:r>
      <w:r>
        <w:rPr>
          <w:rFonts w:ascii="Calibri" w:eastAsia="Calibri" w:hAnsi="Calibri" w:cs="Calibri"/>
        </w:rPr>
        <w:t xml:space="preserve">2011          </w:t>
      </w:r>
      <w:r>
        <w:rPr>
          <w:rFonts w:ascii="Calibri" w:eastAsia="Calibri" w:hAnsi="Calibri" w:cs="Calibri"/>
          <w:spacing w:val="43"/>
        </w:rPr>
        <w:t xml:space="preserve"> </w:t>
      </w:r>
      <w:r>
        <w:rPr>
          <w:rFonts w:ascii="Calibri" w:eastAsia="Calibri" w:hAnsi="Calibri" w:cs="Calibri"/>
          <w:b/>
        </w:rPr>
        <w:t>Tea</w:t>
      </w:r>
      <w:r>
        <w:rPr>
          <w:rFonts w:ascii="Calibri" w:eastAsia="Calibri" w:hAnsi="Calibri" w:cs="Calibri"/>
          <w:b/>
          <w:spacing w:val="1"/>
        </w:rPr>
        <w:t>ch</w:t>
      </w:r>
      <w:r>
        <w:rPr>
          <w:rFonts w:ascii="Calibri" w:eastAsia="Calibri" w:hAnsi="Calibri" w:cs="Calibri"/>
          <w:b/>
        </w:rPr>
        <w:t>er</w:t>
      </w:r>
      <w:r>
        <w:rPr>
          <w:rFonts w:ascii="Calibri" w:eastAsia="Calibri" w:hAnsi="Calibri" w:cs="Calibri"/>
          <w:b/>
          <w:spacing w:val="-6"/>
        </w:rPr>
        <w:t xml:space="preserve"> </w:t>
      </w:r>
      <w:r>
        <w:rPr>
          <w:rFonts w:ascii="Calibri" w:eastAsia="Calibri" w:hAnsi="Calibri" w:cs="Calibri"/>
          <w:b/>
        </w:rPr>
        <w:t>As</w:t>
      </w:r>
      <w:r>
        <w:rPr>
          <w:rFonts w:ascii="Calibri" w:eastAsia="Calibri" w:hAnsi="Calibri" w:cs="Calibri"/>
          <w:b/>
          <w:spacing w:val="-1"/>
        </w:rPr>
        <w:t>si</w:t>
      </w:r>
      <w:r>
        <w:rPr>
          <w:rFonts w:ascii="Calibri" w:eastAsia="Calibri" w:hAnsi="Calibri" w:cs="Calibri"/>
          <w:b/>
        </w:rPr>
        <w:t>sta</w:t>
      </w:r>
      <w:r>
        <w:rPr>
          <w:rFonts w:ascii="Calibri" w:eastAsia="Calibri" w:hAnsi="Calibri" w:cs="Calibri"/>
          <w:b/>
          <w:spacing w:val="1"/>
        </w:rPr>
        <w:t>n</w:t>
      </w:r>
      <w:r>
        <w:rPr>
          <w:rFonts w:ascii="Calibri" w:eastAsia="Calibri" w:hAnsi="Calibri" w:cs="Calibri"/>
          <w:b/>
        </w:rPr>
        <w:t>t</w:t>
      </w:r>
      <w:r>
        <w:rPr>
          <w:rFonts w:ascii="Calibri" w:eastAsia="Calibri" w:hAnsi="Calibri" w:cs="Calibri"/>
          <w:b/>
          <w:spacing w:val="-7"/>
        </w:rPr>
        <w:t xml:space="preserve"> </w:t>
      </w:r>
      <w:r>
        <w:rPr>
          <w:rFonts w:ascii="Calibri" w:eastAsia="Calibri" w:hAnsi="Calibri" w:cs="Calibri"/>
          <w:b/>
        </w:rPr>
        <w:t>a</w:t>
      </w:r>
      <w:r>
        <w:rPr>
          <w:rFonts w:ascii="Calibri" w:eastAsia="Calibri" w:hAnsi="Calibri" w:cs="Calibri"/>
          <w:b/>
          <w:spacing w:val="1"/>
        </w:rPr>
        <w:t>n</w:t>
      </w:r>
      <w:r>
        <w:rPr>
          <w:rFonts w:ascii="Calibri" w:eastAsia="Calibri" w:hAnsi="Calibri" w:cs="Calibri"/>
          <w:b/>
        </w:rPr>
        <w:t>d</w:t>
      </w:r>
      <w:r>
        <w:rPr>
          <w:rFonts w:ascii="Calibri" w:eastAsia="Calibri" w:hAnsi="Calibri" w:cs="Calibri"/>
          <w:b/>
          <w:spacing w:val="-2"/>
        </w:rPr>
        <w:t xml:space="preserve"> </w:t>
      </w:r>
      <w:r>
        <w:rPr>
          <w:rFonts w:ascii="Calibri" w:eastAsia="Calibri" w:hAnsi="Calibri" w:cs="Calibri"/>
          <w:b/>
        </w:rPr>
        <w:t>I</w:t>
      </w:r>
      <w:r>
        <w:rPr>
          <w:rFonts w:ascii="Calibri" w:eastAsia="Calibri" w:hAnsi="Calibri" w:cs="Calibri"/>
          <w:b/>
          <w:spacing w:val="1"/>
        </w:rPr>
        <w:t>n</w:t>
      </w:r>
      <w:r>
        <w:rPr>
          <w:rFonts w:ascii="Calibri" w:eastAsia="Calibri" w:hAnsi="Calibri" w:cs="Calibri"/>
          <w:b/>
        </w:rPr>
        <w:t>t</w:t>
      </w:r>
      <w:r>
        <w:rPr>
          <w:rFonts w:ascii="Calibri" w:eastAsia="Calibri" w:hAnsi="Calibri" w:cs="Calibri"/>
          <w:b/>
          <w:spacing w:val="1"/>
        </w:rPr>
        <w:t>e</w:t>
      </w:r>
      <w:r>
        <w:rPr>
          <w:rFonts w:ascii="Calibri" w:eastAsia="Calibri" w:hAnsi="Calibri" w:cs="Calibri"/>
          <w:b/>
          <w:spacing w:val="-1"/>
        </w:rPr>
        <w:t>g</w:t>
      </w:r>
      <w:r>
        <w:rPr>
          <w:rFonts w:ascii="Calibri" w:eastAsia="Calibri" w:hAnsi="Calibri" w:cs="Calibri"/>
          <w:b/>
          <w:spacing w:val="1"/>
        </w:rPr>
        <w:t>r</w:t>
      </w:r>
      <w:r>
        <w:rPr>
          <w:rFonts w:ascii="Calibri" w:eastAsia="Calibri" w:hAnsi="Calibri" w:cs="Calibri"/>
          <w:b/>
        </w:rPr>
        <w:t>ation</w:t>
      </w:r>
      <w:r>
        <w:rPr>
          <w:rFonts w:ascii="Calibri" w:eastAsia="Calibri" w:hAnsi="Calibri" w:cs="Calibri"/>
          <w:b/>
          <w:spacing w:val="-8"/>
        </w:rPr>
        <w:t xml:space="preserve"> </w:t>
      </w:r>
      <w:r>
        <w:rPr>
          <w:rFonts w:ascii="Calibri" w:eastAsia="Calibri" w:hAnsi="Calibri" w:cs="Calibri"/>
          <w:b/>
        </w:rPr>
        <w:t>A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  <w:spacing w:val="1"/>
        </w:rPr>
        <w:t>d</w:t>
      </w:r>
      <w:r>
        <w:rPr>
          <w:rFonts w:ascii="Calibri" w:eastAsia="Calibri" w:hAnsi="Calibri" w:cs="Calibri"/>
          <w:b/>
          <w:spacing w:val="4"/>
        </w:rPr>
        <w:t>e</w:t>
      </w:r>
      <w:r>
        <w:rPr>
          <w:rFonts w:ascii="Calibri" w:eastAsia="Calibri" w:hAnsi="Calibri" w:cs="Calibri"/>
          <w:b/>
        </w:rPr>
        <w:t>:</w:t>
      </w:r>
      <w:r>
        <w:rPr>
          <w:rFonts w:ascii="Calibri" w:eastAsia="Calibri" w:hAnsi="Calibri" w:cs="Calibri"/>
          <w:b/>
          <w:spacing w:val="-3"/>
        </w:rPr>
        <w:t xml:space="preserve"> 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3"/>
        </w:rPr>
        <w:t>h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il</w:t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ri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ary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Sc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ool</w:t>
      </w:r>
    </w:p>
    <w:p w14:paraId="16EDA1C0" w14:textId="77777777" w:rsidR="00C75737" w:rsidRDefault="000B0B21">
      <w:pPr>
        <w:spacing w:before="43"/>
        <w:ind w:left="2599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</w:t>
      </w:r>
      <w:r>
        <w:rPr>
          <w:rFonts w:ascii="Segoe MDL2 Assets" w:eastAsia="Segoe MDL2 Assets" w:hAnsi="Segoe MDL2 Assets" w:cs="Segoe MDL2 Assets"/>
          <w:spacing w:val="19"/>
          <w:w w:val="45"/>
        </w:rPr>
        <w:t xml:space="preserve"> </w:t>
      </w:r>
      <w:r>
        <w:rPr>
          <w:rFonts w:ascii="Calibri" w:eastAsia="Calibri" w:hAnsi="Calibri" w:cs="Calibri"/>
        </w:rPr>
        <w:t>Su</w:t>
      </w:r>
      <w:r>
        <w:rPr>
          <w:rFonts w:ascii="Calibri" w:eastAsia="Calibri" w:hAnsi="Calibri" w:cs="Calibri"/>
          <w:spacing w:val="1"/>
        </w:rPr>
        <w:t>pp</w:t>
      </w:r>
      <w:r>
        <w:rPr>
          <w:rFonts w:ascii="Calibri" w:eastAsia="Calibri" w:hAnsi="Calibri" w:cs="Calibri"/>
        </w:rPr>
        <w:t>orted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a gro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fo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ild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with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AD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 of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4"/>
        </w:rPr>
        <w:t>p</w:t>
      </w:r>
      <w:r>
        <w:rPr>
          <w:rFonts w:ascii="Calibri" w:eastAsia="Calibri" w:hAnsi="Calibri" w:cs="Calibri"/>
        </w:rPr>
        <w:t>artic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lar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ter</w:t>
      </w:r>
      <w:r>
        <w:rPr>
          <w:rFonts w:ascii="Calibri" w:eastAsia="Calibri" w:hAnsi="Calibri" w:cs="Calibri"/>
          <w:spacing w:val="-1"/>
        </w:rPr>
        <w:t>es</w:t>
      </w:r>
      <w:r>
        <w:rPr>
          <w:rFonts w:ascii="Calibri" w:eastAsia="Calibri" w:hAnsi="Calibri" w:cs="Calibri"/>
          <w:spacing w:val="5"/>
        </w:rPr>
        <w:t>t</w:t>
      </w:r>
      <w:r>
        <w:rPr>
          <w:rFonts w:ascii="Calibri" w:eastAsia="Calibri" w:hAnsi="Calibri" w:cs="Calibri"/>
        </w:rPr>
        <w:t>)</w:t>
      </w:r>
    </w:p>
    <w:p w14:paraId="3562FB2C" w14:textId="77777777" w:rsidR="00C75737" w:rsidRDefault="000B0B21">
      <w:pPr>
        <w:spacing w:before="42" w:line="272" w:lineRule="auto"/>
        <w:ind w:left="2882" w:right="1256" w:hanging="283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</w:t>
      </w:r>
      <w:r>
        <w:rPr>
          <w:rFonts w:ascii="Segoe MDL2 Assets" w:eastAsia="Segoe MDL2 Assets" w:hAnsi="Segoe MDL2 Assets" w:cs="Segoe MDL2 Assets"/>
          <w:spacing w:val="19"/>
          <w:w w:val="45"/>
        </w:rPr>
        <w:t xml:space="preserve"> </w:t>
      </w:r>
      <w:r>
        <w:rPr>
          <w:rFonts w:ascii="Calibri" w:eastAsia="Calibri" w:hAnsi="Calibri" w:cs="Calibri"/>
        </w:rPr>
        <w:t>Aid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 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ild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ith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g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1"/>
        </w:rPr>
        <w:t>’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ynd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lop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3"/>
        </w:rPr>
        <w:t>g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skil</w:t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oca</w:t>
      </w:r>
      <w:r>
        <w:rPr>
          <w:rFonts w:ascii="Calibri" w:eastAsia="Calibri" w:hAnsi="Calibri" w:cs="Calibri"/>
          <w:spacing w:val="1"/>
        </w:rPr>
        <w:t>bu</w:t>
      </w:r>
      <w:r>
        <w:rPr>
          <w:rFonts w:ascii="Calibri" w:eastAsia="Calibri" w:hAnsi="Calibri" w:cs="Calibri"/>
        </w:rPr>
        <w:t>lary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ab</w:t>
      </w:r>
      <w:r>
        <w:rPr>
          <w:rFonts w:ascii="Calibri" w:eastAsia="Calibri" w:hAnsi="Calibri" w:cs="Calibri"/>
        </w:rPr>
        <w:t>ility to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ex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oti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</w:rPr>
        <w:t>ally</w:t>
      </w:r>
    </w:p>
    <w:p w14:paraId="314A9835" w14:textId="77777777" w:rsidR="00C75737" w:rsidRDefault="00C75737">
      <w:pPr>
        <w:spacing w:before="10" w:line="280" w:lineRule="exact"/>
        <w:rPr>
          <w:sz w:val="28"/>
          <w:szCs w:val="28"/>
        </w:rPr>
      </w:pPr>
    </w:p>
    <w:p w14:paraId="15BDFF33" w14:textId="77777777" w:rsidR="00C75737" w:rsidRDefault="000B0B21">
      <w:pPr>
        <w:ind w:left="118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2005</w:t>
      </w:r>
      <w:r>
        <w:rPr>
          <w:rFonts w:ascii="Calibri" w:eastAsia="Calibri" w:hAnsi="Calibri" w:cs="Calibri"/>
          <w:spacing w:val="1"/>
        </w:rPr>
        <w:t>‐</w:t>
      </w:r>
      <w:r>
        <w:rPr>
          <w:rFonts w:ascii="Calibri" w:eastAsia="Calibri" w:hAnsi="Calibri" w:cs="Calibri"/>
        </w:rPr>
        <w:t xml:space="preserve">2008          </w:t>
      </w:r>
      <w:r>
        <w:rPr>
          <w:rFonts w:ascii="Calibri" w:eastAsia="Calibri" w:hAnsi="Calibri" w:cs="Calibri"/>
          <w:spacing w:val="43"/>
        </w:rPr>
        <w:t xml:space="preserve"> </w:t>
      </w:r>
      <w:r>
        <w:rPr>
          <w:rFonts w:ascii="Calibri" w:eastAsia="Calibri" w:hAnsi="Calibri" w:cs="Calibri"/>
        </w:rPr>
        <w:t>Rai</w:t>
      </w:r>
      <w:r>
        <w:rPr>
          <w:rFonts w:ascii="Calibri" w:eastAsia="Calibri" w:hAnsi="Calibri" w:cs="Calibri"/>
          <w:spacing w:val="-1"/>
        </w:rPr>
        <w:t>se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ily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or</w:t>
      </w:r>
      <w:r>
        <w:rPr>
          <w:rFonts w:ascii="Calibri" w:eastAsia="Calibri" w:hAnsi="Calibri" w:cs="Calibri"/>
          <w:spacing w:val="1"/>
        </w:rPr>
        <w:t>k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ally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il</w:t>
      </w:r>
    </w:p>
    <w:p w14:paraId="34F4081E" w14:textId="77777777" w:rsidR="00C75737" w:rsidRDefault="00C75737">
      <w:pPr>
        <w:spacing w:before="7" w:line="100" w:lineRule="exact"/>
        <w:rPr>
          <w:sz w:val="11"/>
          <w:szCs w:val="11"/>
        </w:rPr>
      </w:pPr>
    </w:p>
    <w:p w14:paraId="10E83068" w14:textId="77777777" w:rsidR="00C75737" w:rsidRDefault="00C75737">
      <w:pPr>
        <w:spacing w:line="200" w:lineRule="exact"/>
      </w:pPr>
    </w:p>
    <w:p w14:paraId="3695C087" w14:textId="77777777" w:rsidR="00C75737" w:rsidRDefault="000B0B21">
      <w:pPr>
        <w:ind w:left="1180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2001</w:t>
      </w:r>
      <w:r>
        <w:rPr>
          <w:rFonts w:ascii="Calibri" w:eastAsia="Calibri" w:hAnsi="Calibri" w:cs="Calibri"/>
          <w:spacing w:val="1"/>
        </w:rPr>
        <w:t>‐</w:t>
      </w:r>
      <w:r>
        <w:rPr>
          <w:rFonts w:ascii="Calibri" w:eastAsia="Calibri" w:hAnsi="Calibri" w:cs="Calibri"/>
        </w:rPr>
        <w:t xml:space="preserve">2002          </w:t>
      </w:r>
      <w:r>
        <w:rPr>
          <w:rFonts w:ascii="Calibri" w:eastAsia="Calibri" w:hAnsi="Calibri" w:cs="Calibri"/>
          <w:spacing w:val="43"/>
        </w:rPr>
        <w:t xml:space="preserve"> </w:t>
      </w:r>
      <w:r>
        <w:rPr>
          <w:rFonts w:ascii="Calibri" w:eastAsia="Calibri" w:hAnsi="Calibri" w:cs="Calibri"/>
          <w:b/>
        </w:rPr>
        <w:t>F</w:t>
      </w:r>
      <w:r>
        <w:rPr>
          <w:rFonts w:ascii="Calibri" w:eastAsia="Calibri" w:hAnsi="Calibri" w:cs="Calibri"/>
          <w:b/>
          <w:spacing w:val="1"/>
        </w:rPr>
        <w:t>u</w:t>
      </w:r>
      <w:r>
        <w:rPr>
          <w:rFonts w:ascii="Calibri" w:eastAsia="Calibri" w:hAnsi="Calibri" w:cs="Calibri"/>
          <w:b/>
          <w:spacing w:val="-1"/>
        </w:rPr>
        <w:t>ll‐</w:t>
      </w:r>
      <w:r>
        <w:rPr>
          <w:rFonts w:ascii="Calibri" w:eastAsia="Calibri" w:hAnsi="Calibri" w:cs="Calibri"/>
          <w:b/>
          <w:spacing w:val="3"/>
        </w:rPr>
        <w:t>t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  <w:spacing w:val="1"/>
        </w:rPr>
        <w:t>m</w:t>
      </w:r>
      <w:r>
        <w:rPr>
          <w:rFonts w:ascii="Calibri" w:eastAsia="Calibri" w:hAnsi="Calibri" w:cs="Calibri"/>
          <w:b/>
        </w:rPr>
        <w:t>e</w:t>
      </w:r>
      <w:r>
        <w:rPr>
          <w:rFonts w:ascii="Calibri" w:eastAsia="Calibri" w:hAnsi="Calibri" w:cs="Calibri"/>
          <w:b/>
          <w:spacing w:val="-6"/>
        </w:rPr>
        <w:t xml:space="preserve"> </w:t>
      </w:r>
      <w:r>
        <w:rPr>
          <w:rFonts w:ascii="Calibri" w:eastAsia="Calibri" w:hAnsi="Calibri" w:cs="Calibri"/>
          <w:b/>
        </w:rPr>
        <w:t>I</w:t>
      </w:r>
      <w:r>
        <w:rPr>
          <w:rFonts w:ascii="Calibri" w:eastAsia="Calibri" w:hAnsi="Calibri" w:cs="Calibri"/>
          <w:b/>
          <w:spacing w:val="1"/>
        </w:rPr>
        <w:t>n</w:t>
      </w:r>
      <w:r>
        <w:rPr>
          <w:rFonts w:ascii="Calibri" w:eastAsia="Calibri" w:hAnsi="Calibri" w:cs="Calibri"/>
          <w:b/>
        </w:rPr>
        <w:t>st</w:t>
      </w:r>
      <w:r>
        <w:rPr>
          <w:rFonts w:ascii="Calibri" w:eastAsia="Calibri" w:hAnsi="Calibri" w:cs="Calibri"/>
          <w:b/>
          <w:spacing w:val="1"/>
        </w:rPr>
        <w:t>ruc</w:t>
      </w:r>
      <w:r>
        <w:rPr>
          <w:rFonts w:ascii="Calibri" w:eastAsia="Calibri" w:hAnsi="Calibri" w:cs="Calibri"/>
          <w:b/>
        </w:rPr>
        <w:t>t</w:t>
      </w:r>
      <w:r>
        <w:rPr>
          <w:rFonts w:ascii="Calibri" w:eastAsia="Calibri" w:hAnsi="Calibri" w:cs="Calibri"/>
          <w:b/>
          <w:spacing w:val="1"/>
        </w:rPr>
        <w:t>o</w:t>
      </w:r>
      <w:r>
        <w:rPr>
          <w:rFonts w:ascii="Calibri" w:eastAsia="Calibri" w:hAnsi="Calibri" w:cs="Calibri"/>
          <w:b/>
          <w:spacing w:val="4"/>
        </w:rPr>
        <w:t>r</w:t>
      </w:r>
      <w:r>
        <w:rPr>
          <w:rFonts w:ascii="Calibri" w:eastAsia="Calibri" w:hAnsi="Calibri" w:cs="Calibri"/>
          <w:b/>
        </w:rPr>
        <w:t>:</w:t>
      </w:r>
      <w:r>
        <w:rPr>
          <w:rFonts w:ascii="Calibri" w:eastAsia="Calibri" w:hAnsi="Calibri" w:cs="Calibri"/>
          <w:b/>
          <w:spacing w:val="-8"/>
        </w:rPr>
        <w:t xml:space="preserve"> </w:t>
      </w:r>
      <w:r>
        <w:rPr>
          <w:rFonts w:ascii="Calibri" w:eastAsia="Calibri" w:hAnsi="Calibri" w:cs="Calibri"/>
        </w:rPr>
        <w:t>Sil</w:t>
      </w:r>
      <w:r>
        <w:rPr>
          <w:rFonts w:ascii="Calibri" w:eastAsia="Calibri" w:hAnsi="Calibri" w:cs="Calibri"/>
          <w:spacing w:val="-1"/>
        </w:rPr>
        <w:t>ve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du</w:t>
      </w:r>
      <w:r>
        <w:rPr>
          <w:rFonts w:ascii="Calibri" w:eastAsia="Calibri" w:hAnsi="Calibri" w:cs="Calibri"/>
        </w:rPr>
        <w:t>lt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T</w:t>
      </w:r>
      <w:r>
        <w:rPr>
          <w:rFonts w:ascii="Calibri" w:eastAsia="Calibri" w:hAnsi="Calibri" w:cs="Calibri"/>
        </w:rPr>
        <w:t>rai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tre,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J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  <w:spacing w:val="3"/>
        </w:rPr>
        <w:t>n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</w:rPr>
        <w:t>lle</w:t>
      </w:r>
    </w:p>
    <w:p w14:paraId="2A07BE1B" w14:textId="77777777" w:rsidR="00C75737" w:rsidRDefault="000B0B21">
      <w:pPr>
        <w:spacing w:before="43"/>
        <w:ind w:left="2599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</w:t>
      </w:r>
      <w:r>
        <w:rPr>
          <w:rFonts w:ascii="Segoe MDL2 Assets" w:eastAsia="Segoe MDL2 Assets" w:hAnsi="Segoe MDL2 Assets" w:cs="Segoe MDL2 Assets"/>
          <w:spacing w:val="19"/>
          <w:w w:val="45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lo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impl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me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ted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grams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ction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ns</w:t>
      </w:r>
      <w:r>
        <w:rPr>
          <w:rFonts w:ascii="Calibri" w:eastAsia="Calibri" w:hAnsi="Calibri" w:cs="Calibri"/>
        </w:rPr>
        <w:t>,</w:t>
      </w:r>
    </w:p>
    <w:p w14:paraId="0614DB18" w14:textId="77777777" w:rsidR="00C75737" w:rsidRDefault="000B0B21">
      <w:pPr>
        <w:spacing w:before="40" w:line="275" w:lineRule="auto"/>
        <w:ind w:left="2882" w:right="1460" w:hanging="283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</w:t>
      </w:r>
      <w:r>
        <w:rPr>
          <w:rFonts w:ascii="Segoe MDL2 Assets" w:eastAsia="Segoe MDL2 Assets" w:hAnsi="Segoe MDL2 Assets" w:cs="Segoe MDL2 Assets"/>
          <w:spacing w:val="19"/>
          <w:w w:val="45"/>
        </w:rPr>
        <w:t xml:space="preserve"> 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ith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ar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3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"/>
        </w:rPr>
        <w:t xml:space="preserve"> s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cial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se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o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1"/>
        </w:rPr>
        <w:t>es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at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cen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re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 xml:space="preserve">e 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</w:rPr>
        <w:t>s</w:t>
      </w:r>
    </w:p>
    <w:p w14:paraId="6925CD8E" w14:textId="77777777" w:rsidR="00C75737" w:rsidRDefault="000B0B21">
      <w:pPr>
        <w:spacing w:before="13"/>
        <w:ind w:left="2599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</w:t>
      </w:r>
      <w:r>
        <w:rPr>
          <w:rFonts w:ascii="Segoe MDL2 Assets" w:eastAsia="Segoe MDL2 Assets" w:hAnsi="Segoe MDL2 Assets" w:cs="Segoe MDL2 Assets"/>
          <w:spacing w:val="19"/>
          <w:w w:val="45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se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w</w:t>
      </w:r>
      <w:r>
        <w:rPr>
          <w:rFonts w:ascii="Calibri" w:eastAsia="Calibri" w:hAnsi="Calibri" w:cs="Calibri"/>
        </w:rPr>
        <w:t>ith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fami</w:t>
      </w:r>
      <w:r>
        <w:rPr>
          <w:rFonts w:ascii="Calibri" w:eastAsia="Calibri" w:hAnsi="Calibri" w:cs="Calibri"/>
          <w:spacing w:val="-1"/>
        </w:rPr>
        <w:t>l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gar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3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cy</w:t>
      </w:r>
    </w:p>
    <w:p w14:paraId="6A4BB65F" w14:textId="77777777" w:rsidR="00C75737" w:rsidRDefault="000B0B21">
      <w:pPr>
        <w:spacing w:before="40" w:line="275" w:lineRule="auto"/>
        <w:ind w:left="2882" w:right="1232" w:hanging="283"/>
        <w:rPr>
          <w:rFonts w:ascii="Calibri" w:eastAsia="Calibri" w:hAnsi="Calibri" w:cs="Calibri"/>
        </w:rPr>
        <w:sectPr w:rsidR="00C75737">
          <w:headerReference w:type="default" r:id="rId8"/>
          <w:footerReference w:type="default" r:id="rId9"/>
          <w:pgSz w:w="11920" w:h="16840"/>
          <w:pgMar w:top="1200" w:right="260" w:bottom="280" w:left="260" w:header="427" w:footer="1238" w:gutter="0"/>
          <w:cols w:space="720"/>
        </w:sectPr>
      </w:pPr>
      <w:r>
        <w:rPr>
          <w:rFonts w:ascii="Segoe MDL2 Assets" w:eastAsia="Segoe MDL2 Assets" w:hAnsi="Segoe MDL2 Assets" w:cs="Segoe MDL2 Assets"/>
          <w:w w:val="45"/>
        </w:rPr>
        <w:t xml:space="preserve">      </w:t>
      </w:r>
      <w:r>
        <w:rPr>
          <w:rFonts w:ascii="Segoe MDL2 Assets" w:eastAsia="Segoe MDL2 Assets" w:hAnsi="Segoe MDL2 Assets" w:cs="Segoe MDL2 Assets"/>
          <w:spacing w:val="19"/>
          <w:w w:val="45"/>
        </w:rPr>
        <w:t xml:space="preserve"> 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lo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impl</w:t>
      </w: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me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ted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1"/>
        </w:rPr>
        <w:t>nd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du</w:t>
      </w:r>
      <w:r>
        <w:rPr>
          <w:rFonts w:ascii="Calibri" w:eastAsia="Calibri" w:hAnsi="Calibri" w:cs="Calibri"/>
        </w:rPr>
        <w:t>ali</w:t>
      </w:r>
      <w:r>
        <w:rPr>
          <w:rFonts w:ascii="Calibri" w:eastAsia="Calibri" w:hAnsi="Calibri" w:cs="Calibri"/>
          <w:spacing w:val="-1"/>
        </w:rPr>
        <w:t>se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gra</w:t>
      </w:r>
      <w:r>
        <w:rPr>
          <w:rFonts w:ascii="Calibri" w:eastAsia="Calibri" w:hAnsi="Calibri" w:cs="Calibri"/>
          <w:spacing w:val="4"/>
        </w:rPr>
        <w:t>m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general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ice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  <w:spacing w:val="-1"/>
        </w:rPr>
        <w:t>ve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g: i</w:t>
      </w:r>
      <w:r>
        <w:rPr>
          <w:rFonts w:ascii="Calibri" w:eastAsia="Calibri" w:hAnsi="Calibri" w:cs="Calibri"/>
          <w:spacing w:val="1"/>
        </w:rPr>
        <w:t>nd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k</w:t>
      </w:r>
      <w:r>
        <w:rPr>
          <w:rFonts w:ascii="Calibri" w:eastAsia="Calibri" w:hAnsi="Calibri" w:cs="Calibri"/>
          <w:spacing w:val="3"/>
        </w:rPr>
        <w:t>i</w:t>
      </w:r>
      <w:r>
        <w:rPr>
          <w:rFonts w:ascii="Calibri" w:eastAsia="Calibri" w:hAnsi="Calibri" w:cs="Calibri"/>
        </w:rPr>
        <w:t>ll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li</w:t>
      </w:r>
      <w:r>
        <w:rPr>
          <w:rFonts w:ascii="Calibri" w:eastAsia="Calibri" w:hAnsi="Calibri" w:cs="Calibri"/>
          <w:spacing w:val="3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</w:rPr>
        <w:t>ac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nu</w:t>
      </w:r>
      <w:r>
        <w:rPr>
          <w:rFonts w:ascii="Calibri" w:eastAsia="Calibri" w:hAnsi="Calibri" w:cs="Calibri"/>
          <w:spacing w:val="-1"/>
        </w:rPr>
        <w:t>me</w:t>
      </w:r>
      <w:r>
        <w:rPr>
          <w:rFonts w:ascii="Calibri" w:eastAsia="Calibri" w:hAnsi="Calibri" w:cs="Calibri"/>
        </w:rPr>
        <w:t>rac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ce,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hy</w:t>
      </w:r>
      <w:r>
        <w:rPr>
          <w:rFonts w:ascii="Calibri" w:eastAsia="Calibri" w:hAnsi="Calibri" w:cs="Calibri"/>
        </w:rPr>
        <w:t>gi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rt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sp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</w:rPr>
        <w:t>.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Pla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 xml:space="preserve">s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em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tr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‐</w:t>
      </w:r>
      <w:r>
        <w:rPr>
          <w:rFonts w:ascii="Calibri" w:eastAsia="Calibri" w:hAnsi="Calibri" w:cs="Calibri"/>
          <w:spacing w:val="3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th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kn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ge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oth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1"/>
        </w:rPr>
        <w:t>phy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ical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tel</w:t>
      </w:r>
      <w:r>
        <w:rPr>
          <w:rFonts w:ascii="Calibri" w:eastAsia="Calibri" w:hAnsi="Calibri" w:cs="Calibri"/>
          <w:spacing w:val="-1"/>
        </w:rPr>
        <w:t>le</w:t>
      </w:r>
      <w:r>
        <w:rPr>
          <w:rFonts w:ascii="Calibri" w:eastAsia="Calibri" w:hAnsi="Calibri" w:cs="Calibri"/>
        </w:rPr>
        <w:t>ct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2"/>
        </w:rPr>
        <w:t>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il</w:t>
      </w:r>
      <w:r>
        <w:rPr>
          <w:rFonts w:ascii="Calibri" w:eastAsia="Calibri" w:hAnsi="Calibri" w:cs="Calibri"/>
          <w:spacing w:val="-1"/>
        </w:rPr>
        <w:t>i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s</w:t>
      </w:r>
    </w:p>
    <w:p w14:paraId="75A04907" w14:textId="77777777" w:rsidR="00C75737" w:rsidRDefault="00C75737">
      <w:pPr>
        <w:spacing w:line="200" w:lineRule="exact"/>
      </w:pPr>
    </w:p>
    <w:p w14:paraId="211E8EAD" w14:textId="77777777" w:rsidR="00C75737" w:rsidRDefault="00C75737">
      <w:pPr>
        <w:spacing w:before="16" w:line="280" w:lineRule="exact"/>
        <w:rPr>
          <w:sz w:val="28"/>
          <w:szCs w:val="28"/>
        </w:rPr>
      </w:pPr>
    </w:p>
    <w:p w14:paraId="2C544383" w14:textId="77777777" w:rsidR="00C75737" w:rsidRDefault="000B0B21">
      <w:pPr>
        <w:spacing w:before="15"/>
        <w:ind w:left="1180"/>
        <w:rPr>
          <w:rFonts w:ascii="Calibri" w:eastAsia="Calibri" w:hAnsi="Calibri" w:cs="Calibri"/>
        </w:rPr>
      </w:pPr>
      <w:r>
        <w:pict w14:anchorId="2A8C34BA">
          <v:group id="_x0000_s1026" style="position:absolute;left:0;text-align:left;margin-left:71.15pt;margin-top:22.95pt;width:453pt;height:1.7pt;z-index:-251655168;mso-position-horizontal-relative:page" coordorigin="1423,459" coordsize="9060,34">
            <v:shape id="_x0000_s1039" style="position:absolute;left:1440;top:476;width:9026;height:0" coordorigin="1440,476" coordsize="9026,0" path="m1440,476r9026,e" filled="f" strokecolor="#a7a6aa" strokeweight="1.7pt">
              <v:path arrowok="t"/>
            </v:shape>
            <v:shape id="_x0000_s1038" style="position:absolute;left:1440;top:464;width:5;height:0" coordorigin="1440,464" coordsize="5,0" path="m1440,464r5,e" filled="f" strokecolor="#9f9f9f" strokeweight=".34pt">
              <v:path arrowok="t"/>
            </v:shape>
            <v:shape id="_x0000_s1037" style="position:absolute;left:1440;top:464;width:5;height:0" coordorigin="1440,464" coordsize="5,0" path="m1440,464r5,e" filled="f" strokecolor="#9f9f9f" strokeweight=".34pt">
              <v:path arrowok="t"/>
            </v:shape>
            <v:shape id="_x0000_s1036" style="position:absolute;left:1445;top:464;width:9018;height:0" coordorigin="1445,464" coordsize="9018,0" path="m1445,464r9018,e" filled="f" strokecolor="#9f9f9f" strokeweight=".34pt">
              <v:path arrowok="t"/>
            </v:shape>
            <v:shape id="_x0000_s1035" style="position:absolute;left:10464;top:464;width:5;height:0" coordorigin="10464,464" coordsize="5,0" path="m10464,464r4,e" filled="f" strokecolor="#e2e2e2" strokeweight=".34pt">
              <v:path arrowok="t"/>
            </v:shape>
            <v:shape id="_x0000_s1034" style="position:absolute;left:10464;top:464;width:5;height:0" coordorigin="10464,464" coordsize="5,0" path="m10464,464r4,e" filled="f" strokecolor="#9f9f9f" strokeweight=".34pt">
              <v:path arrowok="t"/>
            </v:shape>
            <v:shape id="_x0000_s1033" style="position:absolute;left:1440;top:477;width:5;height:0" coordorigin="1440,477" coordsize="5,0" path="m1440,477r5,e" filled="f" strokecolor="#9f9f9f" strokeweight="1.18pt">
              <v:path arrowok="t"/>
            </v:shape>
            <v:shape id="_x0000_s1032" style="position:absolute;left:10464;top:477;width:5;height:0" coordorigin="10464,477" coordsize="5,0" path="m10464,477r4,e" filled="f" strokecolor="#e2e2e2" strokeweight="1.18pt">
              <v:path arrowok="t"/>
            </v:shape>
            <v:shape id="_x0000_s1031" style="position:absolute;left:1440;top:490;width:5;height:0" coordorigin="1440,490" coordsize="5,0" path="m1440,490r5,e" filled="f" strokecolor="#9f9f9f" strokeweight=".34pt">
              <v:path arrowok="t"/>
            </v:shape>
            <v:shape id="_x0000_s1030" style="position:absolute;left:1440;top:490;width:5;height:0" coordorigin="1440,490" coordsize="5,0" path="m1440,490r5,e" filled="f" strokecolor="#e2e2e2" strokeweight=".34pt">
              <v:path arrowok="t"/>
            </v:shape>
            <v:shape id="_x0000_s1029" style="position:absolute;left:1445;top:490;width:9018;height:0" coordorigin="1445,490" coordsize="9018,0" path="m1445,490r9018,e" filled="f" strokecolor="#e2e2e2" strokeweight=".34pt">
              <v:path arrowok="t"/>
            </v:shape>
            <v:shape id="_x0000_s1028" style="position:absolute;left:10464;top:490;width:5;height:0" coordorigin="10464,490" coordsize="5,0" path="m10464,490r4,e" filled="f" strokecolor="#e2e2e2" strokeweight=".34pt">
              <v:path arrowok="t"/>
            </v:shape>
            <v:shape id="_x0000_s1027" style="position:absolute;left:10464;top:490;width:5;height:0" coordorigin="10464,490" coordsize="5,0" path="m10464,490r4,e" filled="f" strokecolor="#e2e2e2" strokeweight=".34pt">
              <v:path arrowok="t"/>
            </v:shape>
            <w10:wrap anchorx="page"/>
          </v:group>
        </w:pict>
      </w:r>
      <w:r>
        <w:rPr>
          <w:rFonts w:ascii="Calibri" w:eastAsia="Calibri" w:hAnsi="Calibri" w:cs="Calibri"/>
          <w:b/>
        </w:rPr>
        <w:t>R</w:t>
      </w:r>
      <w:r>
        <w:rPr>
          <w:rFonts w:ascii="Calibri" w:eastAsia="Calibri" w:hAnsi="Calibri" w:cs="Calibri"/>
          <w:b/>
          <w:spacing w:val="-1"/>
        </w:rPr>
        <w:t>E</w:t>
      </w:r>
      <w:r>
        <w:rPr>
          <w:rFonts w:ascii="Calibri" w:eastAsia="Calibri" w:hAnsi="Calibri" w:cs="Calibri"/>
          <w:b/>
        </w:rPr>
        <w:t>F</w:t>
      </w:r>
      <w:r>
        <w:rPr>
          <w:rFonts w:ascii="Calibri" w:eastAsia="Calibri" w:hAnsi="Calibri" w:cs="Calibri"/>
          <w:b/>
          <w:spacing w:val="-1"/>
        </w:rPr>
        <w:t>E</w:t>
      </w:r>
      <w:r>
        <w:rPr>
          <w:rFonts w:ascii="Calibri" w:eastAsia="Calibri" w:hAnsi="Calibri" w:cs="Calibri"/>
          <w:b/>
          <w:spacing w:val="3"/>
        </w:rPr>
        <w:t>R</w:t>
      </w:r>
      <w:r>
        <w:rPr>
          <w:rFonts w:ascii="Calibri" w:eastAsia="Calibri" w:hAnsi="Calibri" w:cs="Calibri"/>
          <w:b/>
          <w:spacing w:val="1"/>
        </w:rPr>
        <w:t>E</w:t>
      </w:r>
      <w:r>
        <w:rPr>
          <w:rFonts w:ascii="Calibri" w:eastAsia="Calibri" w:hAnsi="Calibri" w:cs="Calibri"/>
          <w:b/>
          <w:spacing w:val="-1"/>
        </w:rPr>
        <w:t>E</w:t>
      </w:r>
      <w:r>
        <w:rPr>
          <w:rFonts w:ascii="Calibri" w:eastAsia="Calibri" w:hAnsi="Calibri" w:cs="Calibri"/>
          <w:b/>
        </w:rPr>
        <w:t>S</w:t>
      </w:r>
    </w:p>
    <w:p w14:paraId="37AEC910" w14:textId="77777777" w:rsidR="00C75737" w:rsidRDefault="00C75737">
      <w:pPr>
        <w:spacing w:before="7" w:line="140" w:lineRule="exact"/>
        <w:rPr>
          <w:sz w:val="15"/>
          <w:szCs w:val="15"/>
        </w:rPr>
      </w:pPr>
    </w:p>
    <w:p w14:paraId="476447CC" w14:textId="77777777" w:rsidR="00C75737" w:rsidRDefault="00C75737">
      <w:pPr>
        <w:spacing w:line="200" w:lineRule="exact"/>
        <w:sectPr w:rsidR="00C75737">
          <w:pgSz w:w="11920" w:h="16840"/>
          <w:pgMar w:top="1200" w:right="260" w:bottom="280" w:left="260" w:header="427" w:footer="1238" w:gutter="0"/>
          <w:cols w:space="720"/>
        </w:sectPr>
      </w:pPr>
    </w:p>
    <w:p w14:paraId="6D2346E8" w14:textId="77777777" w:rsidR="00C75737" w:rsidRDefault="000B0B21">
      <w:pPr>
        <w:spacing w:before="15"/>
        <w:ind w:left="1180" w:right="-5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spacing w:val="-1"/>
        </w:rPr>
        <w:t>J</w:t>
      </w:r>
      <w:r>
        <w:rPr>
          <w:rFonts w:ascii="Calibri" w:eastAsia="Calibri" w:hAnsi="Calibri" w:cs="Calibri"/>
          <w:b/>
        </w:rPr>
        <w:t>a</w:t>
      </w:r>
      <w:r>
        <w:rPr>
          <w:rFonts w:ascii="Calibri" w:eastAsia="Calibri" w:hAnsi="Calibri" w:cs="Calibri"/>
          <w:b/>
          <w:spacing w:val="1"/>
        </w:rPr>
        <w:t>n</w:t>
      </w:r>
      <w:r>
        <w:rPr>
          <w:rFonts w:ascii="Calibri" w:eastAsia="Calibri" w:hAnsi="Calibri" w:cs="Calibri"/>
          <w:b/>
        </w:rPr>
        <w:t>e</w:t>
      </w:r>
      <w:r>
        <w:rPr>
          <w:rFonts w:ascii="Calibri" w:eastAsia="Calibri" w:hAnsi="Calibri" w:cs="Calibri"/>
          <w:b/>
          <w:spacing w:val="-4"/>
        </w:rPr>
        <w:t xml:space="preserve"> </w:t>
      </w:r>
      <w:r>
        <w:rPr>
          <w:rFonts w:ascii="Calibri" w:eastAsia="Calibri" w:hAnsi="Calibri" w:cs="Calibri"/>
          <w:b/>
        </w:rPr>
        <w:t>S</w:t>
      </w:r>
      <w:r>
        <w:rPr>
          <w:rFonts w:ascii="Calibri" w:eastAsia="Calibri" w:hAnsi="Calibri" w:cs="Calibri"/>
          <w:b/>
          <w:spacing w:val="1"/>
        </w:rPr>
        <w:t>m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</w:rPr>
        <w:t>th</w:t>
      </w:r>
    </w:p>
    <w:p w14:paraId="7D641E66" w14:textId="77777777" w:rsidR="00C75737" w:rsidRDefault="00C75737">
      <w:pPr>
        <w:spacing w:before="10" w:line="140" w:lineRule="exact"/>
        <w:rPr>
          <w:sz w:val="15"/>
          <w:szCs w:val="15"/>
        </w:rPr>
      </w:pPr>
    </w:p>
    <w:p w14:paraId="04EF3375" w14:textId="77777777" w:rsidR="00C75737" w:rsidRDefault="00C75737">
      <w:pPr>
        <w:spacing w:line="200" w:lineRule="exact"/>
      </w:pPr>
    </w:p>
    <w:p w14:paraId="6795C17B" w14:textId="77777777" w:rsidR="00C75737" w:rsidRDefault="00C75737">
      <w:pPr>
        <w:spacing w:line="200" w:lineRule="exact"/>
      </w:pPr>
    </w:p>
    <w:p w14:paraId="772C6B70" w14:textId="77777777" w:rsidR="00C75737" w:rsidRDefault="00C75737">
      <w:pPr>
        <w:spacing w:line="200" w:lineRule="exact"/>
      </w:pPr>
    </w:p>
    <w:p w14:paraId="7E22AD22" w14:textId="77777777" w:rsidR="00C75737" w:rsidRDefault="00C75737">
      <w:pPr>
        <w:spacing w:line="200" w:lineRule="exact"/>
      </w:pPr>
    </w:p>
    <w:p w14:paraId="1358DE86" w14:textId="77777777" w:rsidR="00C75737" w:rsidRDefault="00C75737">
      <w:pPr>
        <w:spacing w:line="200" w:lineRule="exact"/>
      </w:pPr>
    </w:p>
    <w:p w14:paraId="535D872E" w14:textId="77777777" w:rsidR="00C75737" w:rsidRDefault="00C75737">
      <w:pPr>
        <w:spacing w:line="200" w:lineRule="exact"/>
      </w:pPr>
    </w:p>
    <w:p w14:paraId="4617DB02" w14:textId="77777777" w:rsidR="00C75737" w:rsidRDefault="00C75737">
      <w:pPr>
        <w:spacing w:line="200" w:lineRule="exact"/>
      </w:pPr>
    </w:p>
    <w:p w14:paraId="1C39B9C4" w14:textId="77777777" w:rsidR="00C75737" w:rsidRDefault="00C75737">
      <w:pPr>
        <w:spacing w:line="200" w:lineRule="exact"/>
      </w:pPr>
    </w:p>
    <w:p w14:paraId="6D98461A" w14:textId="77777777" w:rsidR="00C75737" w:rsidRDefault="000B0B21">
      <w:pPr>
        <w:ind w:left="118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spacing w:val="-1"/>
        </w:rPr>
        <w:t>S</w:t>
      </w:r>
      <w:r>
        <w:rPr>
          <w:rFonts w:ascii="Calibri" w:eastAsia="Calibri" w:hAnsi="Calibri" w:cs="Calibri"/>
          <w:b/>
          <w:spacing w:val="1"/>
        </w:rPr>
        <w:t>u</w:t>
      </w:r>
      <w:r>
        <w:rPr>
          <w:rFonts w:ascii="Calibri" w:eastAsia="Calibri" w:hAnsi="Calibri" w:cs="Calibri"/>
          <w:b/>
        </w:rPr>
        <w:t>e</w:t>
      </w:r>
      <w:r>
        <w:rPr>
          <w:rFonts w:ascii="Calibri" w:eastAsia="Calibri" w:hAnsi="Calibri" w:cs="Calibri"/>
          <w:b/>
          <w:spacing w:val="-3"/>
        </w:rPr>
        <w:t xml:space="preserve"> </w:t>
      </w:r>
      <w:r>
        <w:rPr>
          <w:rFonts w:ascii="Calibri" w:eastAsia="Calibri" w:hAnsi="Calibri" w:cs="Calibri"/>
          <w:b/>
          <w:spacing w:val="1"/>
        </w:rPr>
        <w:t>Gr</w:t>
      </w:r>
      <w:r>
        <w:rPr>
          <w:rFonts w:ascii="Calibri" w:eastAsia="Calibri" w:hAnsi="Calibri" w:cs="Calibri"/>
          <w:b/>
        </w:rPr>
        <w:t>een</w:t>
      </w:r>
    </w:p>
    <w:p w14:paraId="05C6529A" w14:textId="77777777" w:rsidR="00C75737" w:rsidRDefault="000B0B21">
      <w:pPr>
        <w:spacing w:before="16" w:line="280" w:lineRule="exact"/>
        <w:rPr>
          <w:sz w:val="28"/>
          <w:szCs w:val="28"/>
        </w:rPr>
      </w:pPr>
      <w:r>
        <w:br w:type="column"/>
      </w:r>
    </w:p>
    <w:p w14:paraId="245B9ADD" w14:textId="77777777" w:rsidR="00C75737" w:rsidRDefault="000B0B21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P</w:t>
      </w:r>
      <w:r>
        <w:rPr>
          <w:rFonts w:ascii="Calibri" w:eastAsia="Calibri" w:hAnsi="Calibri" w:cs="Calibri"/>
          <w:b/>
          <w:spacing w:val="1"/>
        </w:rPr>
        <w:t>r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  <w:spacing w:val="1"/>
        </w:rPr>
        <w:t>nc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  <w:spacing w:val="1"/>
        </w:rPr>
        <w:t>p</w:t>
      </w:r>
      <w:r>
        <w:rPr>
          <w:rFonts w:ascii="Calibri" w:eastAsia="Calibri" w:hAnsi="Calibri" w:cs="Calibri"/>
          <w:b/>
        </w:rPr>
        <w:t>al</w:t>
      </w:r>
    </w:p>
    <w:p w14:paraId="6950DD9C" w14:textId="77777777" w:rsidR="00C75737" w:rsidRDefault="000B0B21">
      <w:pPr>
        <w:spacing w:before="3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Pri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Primary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Sch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ol</w:t>
      </w:r>
    </w:p>
    <w:p w14:paraId="5E5294E5" w14:textId="77777777" w:rsidR="00C75737" w:rsidRDefault="000B0B21">
      <w:pPr>
        <w:spacing w:before="36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ail:</w:t>
      </w:r>
      <w:r>
        <w:rPr>
          <w:rFonts w:ascii="Calibri" w:eastAsia="Calibri" w:hAnsi="Calibri" w:cs="Calibri"/>
          <w:spacing w:val="-5"/>
        </w:rPr>
        <w:t xml:space="preserve"> </w:t>
      </w:r>
      <w:hyperlink r:id="rId10">
        <w:r>
          <w:rPr>
            <w:rFonts w:ascii="Calibri" w:eastAsia="Calibri" w:hAnsi="Calibri" w:cs="Calibri"/>
          </w:rPr>
          <w:t>j</w:t>
        </w:r>
        <w:r>
          <w:rPr>
            <w:rFonts w:ascii="Calibri" w:eastAsia="Calibri" w:hAnsi="Calibri" w:cs="Calibri"/>
            <w:spacing w:val="1"/>
          </w:rPr>
          <w:t>an</w:t>
        </w:r>
        <w:r>
          <w:rPr>
            <w:rFonts w:ascii="Calibri" w:eastAsia="Calibri" w:hAnsi="Calibri" w:cs="Calibri"/>
            <w:spacing w:val="-1"/>
          </w:rPr>
          <w:t>e</w:t>
        </w:r>
        <w:r>
          <w:rPr>
            <w:rFonts w:ascii="Calibri" w:eastAsia="Calibri" w:hAnsi="Calibri" w:cs="Calibri"/>
            <w:spacing w:val="1"/>
          </w:rPr>
          <w:t>s</w:t>
        </w:r>
        <w:r>
          <w:rPr>
            <w:rFonts w:ascii="Calibri" w:eastAsia="Calibri" w:hAnsi="Calibri" w:cs="Calibri"/>
            <w:spacing w:val="-1"/>
          </w:rPr>
          <w:t>m</w:t>
        </w:r>
        <w:r>
          <w:rPr>
            <w:rFonts w:ascii="Calibri" w:eastAsia="Calibri" w:hAnsi="Calibri" w:cs="Calibri"/>
          </w:rPr>
          <w:t>it</w:t>
        </w:r>
        <w:r>
          <w:rPr>
            <w:rFonts w:ascii="Calibri" w:eastAsia="Calibri" w:hAnsi="Calibri" w:cs="Calibri"/>
            <w:spacing w:val="1"/>
          </w:rPr>
          <w:t>h</w:t>
        </w:r>
        <w:r>
          <w:rPr>
            <w:rFonts w:ascii="Calibri" w:eastAsia="Calibri" w:hAnsi="Calibri" w:cs="Calibri"/>
          </w:rPr>
          <w:t>@pri</w:t>
        </w:r>
        <w:r>
          <w:rPr>
            <w:rFonts w:ascii="Calibri" w:eastAsia="Calibri" w:hAnsi="Calibri" w:cs="Calibri"/>
            <w:spacing w:val="1"/>
          </w:rPr>
          <w:t>n</w:t>
        </w:r>
        <w:r>
          <w:rPr>
            <w:rFonts w:ascii="Calibri" w:eastAsia="Calibri" w:hAnsi="Calibri" w:cs="Calibri"/>
            <w:spacing w:val="2"/>
          </w:rPr>
          <w:t>c</w:t>
        </w:r>
        <w:r>
          <w:rPr>
            <w:rFonts w:ascii="Calibri" w:eastAsia="Calibri" w:hAnsi="Calibri" w:cs="Calibri"/>
            <w:spacing w:val="-1"/>
          </w:rPr>
          <w:t>e</w:t>
        </w:r>
        <w:r>
          <w:rPr>
            <w:rFonts w:ascii="Calibri" w:eastAsia="Calibri" w:hAnsi="Calibri" w:cs="Calibri"/>
          </w:rPr>
          <w:t>t</w:t>
        </w:r>
        <w:r>
          <w:rPr>
            <w:rFonts w:ascii="Calibri" w:eastAsia="Calibri" w:hAnsi="Calibri" w:cs="Calibri"/>
            <w:spacing w:val="1"/>
          </w:rPr>
          <w:t>onp</w:t>
        </w:r>
        <w:r>
          <w:rPr>
            <w:rFonts w:ascii="Calibri" w:eastAsia="Calibri" w:hAnsi="Calibri" w:cs="Calibri"/>
            <w:spacing w:val="-1"/>
          </w:rPr>
          <w:t>s</w:t>
        </w:r>
        <w:r>
          <w:rPr>
            <w:rFonts w:ascii="Calibri" w:eastAsia="Calibri" w:hAnsi="Calibri" w:cs="Calibri"/>
          </w:rPr>
          <w:t>.go</w:t>
        </w:r>
        <w:r>
          <w:rPr>
            <w:rFonts w:ascii="Calibri" w:eastAsia="Calibri" w:hAnsi="Calibri" w:cs="Calibri"/>
            <w:spacing w:val="-1"/>
          </w:rPr>
          <w:t>v</w:t>
        </w:r>
        <w:r>
          <w:rPr>
            <w:rFonts w:ascii="Calibri" w:eastAsia="Calibri" w:hAnsi="Calibri" w:cs="Calibri"/>
            <w:spacing w:val="2"/>
          </w:rPr>
          <w:t>.</w:t>
        </w:r>
        <w:r>
          <w:rPr>
            <w:rFonts w:ascii="Calibri" w:eastAsia="Calibri" w:hAnsi="Calibri" w:cs="Calibri"/>
            <w:spacing w:val="-1"/>
          </w:rPr>
          <w:t>v</w:t>
        </w:r>
        <w:r>
          <w:rPr>
            <w:rFonts w:ascii="Calibri" w:eastAsia="Calibri" w:hAnsi="Calibri" w:cs="Calibri"/>
          </w:rPr>
          <w:t>i</w:t>
        </w:r>
        <w:r>
          <w:rPr>
            <w:rFonts w:ascii="Calibri" w:eastAsia="Calibri" w:hAnsi="Calibri" w:cs="Calibri"/>
            <w:spacing w:val="2"/>
          </w:rPr>
          <w:t>c</w:t>
        </w:r>
        <w:r>
          <w:rPr>
            <w:rFonts w:ascii="Calibri" w:eastAsia="Calibri" w:hAnsi="Calibri" w:cs="Calibri"/>
          </w:rPr>
          <w:t>.</w:t>
        </w:r>
        <w:r>
          <w:rPr>
            <w:rFonts w:ascii="Calibri" w:eastAsia="Calibri" w:hAnsi="Calibri" w:cs="Calibri"/>
            <w:spacing w:val="1"/>
          </w:rPr>
          <w:t>a</w:t>
        </w:r>
        <w:r>
          <w:rPr>
            <w:rFonts w:ascii="Calibri" w:eastAsia="Calibri" w:hAnsi="Calibri" w:cs="Calibri"/>
          </w:rPr>
          <w:t>u</w:t>
        </w:r>
      </w:hyperlink>
    </w:p>
    <w:p w14:paraId="2126EC43" w14:textId="77777777" w:rsidR="00C75737" w:rsidRDefault="000B0B21">
      <w:pPr>
        <w:spacing w:before="3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03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9509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5</w:t>
      </w:r>
      <w:r>
        <w:rPr>
          <w:rFonts w:ascii="Calibri" w:eastAsia="Calibri" w:hAnsi="Calibri" w:cs="Calibri"/>
        </w:rPr>
        <w:t>555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(</w:t>
      </w:r>
      <w:r>
        <w:rPr>
          <w:rFonts w:ascii="Calibri" w:eastAsia="Calibri" w:hAnsi="Calibri" w:cs="Calibri"/>
        </w:rPr>
        <w:t>Bu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),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9</w:t>
      </w:r>
      <w:r>
        <w:rPr>
          <w:rFonts w:ascii="Calibri" w:eastAsia="Calibri" w:hAnsi="Calibri" w:cs="Calibri"/>
          <w:spacing w:val="2"/>
        </w:rPr>
        <w:t>5</w:t>
      </w:r>
      <w:r>
        <w:rPr>
          <w:rFonts w:ascii="Calibri" w:eastAsia="Calibri" w:hAnsi="Calibri" w:cs="Calibri"/>
        </w:rPr>
        <w:t>09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5555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(H)</w:t>
      </w:r>
    </w:p>
    <w:p w14:paraId="6D427C5C" w14:textId="77777777" w:rsidR="00C75737" w:rsidRDefault="000B0B21">
      <w:pPr>
        <w:spacing w:before="42" w:line="275" w:lineRule="auto"/>
        <w:ind w:left="283" w:right="1585" w:hanging="283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</w:t>
      </w:r>
      <w:r>
        <w:rPr>
          <w:rFonts w:ascii="Segoe MDL2 Assets" w:eastAsia="Segoe MDL2 Assets" w:hAnsi="Segoe MDL2 Assets" w:cs="Segoe MDL2 Assets"/>
          <w:spacing w:val="19"/>
          <w:w w:val="4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speak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my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icati</w:t>
      </w:r>
      <w:r>
        <w:rPr>
          <w:rFonts w:ascii="Calibri" w:eastAsia="Calibri" w:hAnsi="Calibri" w:cs="Calibri"/>
          <w:spacing w:val="3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in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wor</w:t>
      </w:r>
      <w:r>
        <w:rPr>
          <w:rFonts w:ascii="Calibri" w:eastAsia="Calibri" w:hAnsi="Calibri" w:cs="Calibri"/>
          <w:spacing w:val="1"/>
        </w:rPr>
        <w:t>k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with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5"/>
        </w:rPr>
        <w:t>h</w:t>
      </w:r>
      <w:r>
        <w:rPr>
          <w:rFonts w:ascii="Calibri" w:eastAsia="Calibri" w:hAnsi="Calibri" w:cs="Calibri"/>
        </w:rPr>
        <w:t>ild</w:t>
      </w:r>
      <w:r>
        <w:rPr>
          <w:rFonts w:ascii="Calibri" w:eastAsia="Calibri" w:hAnsi="Calibri" w:cs="Calibri"/>
          <w:spacing w:val="1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wi</w:t>
      </w:r>
      <w:r>
        <w:rPr>
          <w:rFonts w:ascii="Calibri" w:eastAsia="Calibri" w:hAnsi="Calibri" w:cs="Calibri"/>
          <w:spacing w:val="2"/>
        </w:rPr>
        <w:t>t</w:t>
      </w:r>
      <w:r>
        <w:rPr>
          <w:rFonts w:ascii="Calibri" w:eastAsia="Calibri" w:hAnsi="Calibri" w:cs="Calibri"/>
        </w:rPr>
        <w:t>h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alle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ging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beh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io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 xml:space="preserve">,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fe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3"/>
        </w:rPr>
        <w:t>i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1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cord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ke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arch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  <w:spacing w:val="1"/>
        </w:rPr>
        <w:t>ab</w:t>
      </w:r>
      <w:r>
        <w:rPr>
          <w:rFonts w:ascii="Calibri" w:eastAsia="Calibri" w:hAnsi="Calibri" w:cs="Calibri"/>
        </w:rPr>
        <w:t>iliti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</w:rPr>
        <w:t>s</w:t>
      </w:r>
    </w:p>
    <w:p w14:paraId="2AA9D434" w14:textId="77777777" w:rsidR="00C75737" w:rsidRDefault="00C75737">
      <w:pPr>
        <w:spacing w:before="4" w:line="100" w:lineRule="exact"/>
        <w:rPr>
          <w:sz w:val="11"/>
          <w:szCs w:val="11"/>
        </w:rPr>
      </w:pPr>
    </w:p>
    <w:p w14:paraId="503E8F41" w14:textId="77777777" w:rsidR="00C75737" w:rsidRDefault="00C75737">
      <w:pPr>
        <w:spacing w:line="200" w:lineRule="exact"/>
      </w:pPr>
    </w:p>
    <w:p w14:paraId="0B0A8B94" w14:textId="77777777" w:rsidR="00C75737" w:rsidRDefault="000B0B21">
      <w:pPr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I</w:t>
      </w:r>
      <w:r>
        <w:rPr>
          <w:rFonts w:ascii="Calibri" w:eastAsia="Calibri" w:hAnsi="Calibri" w:cs="Calibri"/>
          <w:b/>
          <w:spacing w:val="1"/>
        </w:rPr>
        <w:t>n</w:t>
      </w:r>
      <w:r>
        <w:rPr>
          <w:rFonts w:ascii="Calibri" w:eastAsia="Calibri" w:hAnsi="Calibri" w:cs="Calibri"/>
          <w:b/>
        </w:rPr>
        <w:t>t</w:t>
      </w:r>
      <w:r>
        <w:rPr>
          <w:rFonts w:ascii="Calibri" w:eastAsia="Calibri" w:hAnsi="Calibri" w:cs="Calibri"/>
          <w:b/>
          <w:spacing w:val="1"/>
        </w:rPr>
        <w:t>ern</w:t>
      </w:r>
      <w:r>
        <w:rPr>
          <w:rFonts w:ascii="Calibri" w:eastAsia="Calibri" w:hAnsi="Calibri" w:cs="Calibri"/>
          <w:b/>
        </w:rPr>
        <w:t>s</w:t>
      </w:r>
      <w:r>
        <w:rPr>
          <w:rFonts w:ascii="Calibri" w:eastAsia="Calibri" w:hAnsi="Calibri" w:cs="Calibri"/>
          <w:b/>
          <w:spacing w:val="1"/>
        </w:rPr>
        <w:t>h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</w:rPr>
        <w:t>p</w:t>
      </w:r>
      <w:r>
        <w:rPr>
          <w:rFonts w:ascii="Calibri" w:eastAsia="Calibri" w:hAnsi="Calibri" w:cs="Calibri"/>
          <w:b/>
          <w:spacing w:val="-8"/>
        </w:rPr>
        <w:t xml:space="preserve"> </w:t>
      </w:r>
      <w:r>
        <w:rPr>
          <w:rFonts w:ascii="Calibri" w:eastAsia="Calibri" w:hAnsi="Calibri" w:cs="Calibri"/>
          <w:b/>
          <w:spacing w:val="1"/>
        </w:rPr>
        <w:t>M</w:t>
      </w:r>
      <w:r>
        <w:rPr>
          <w:rFonts w:ascii="Calibri" w:eastAsia="Calibri" w:hAnsi="Calibri" w:cs="Calibri"/>
          <w:b/>
        </w:rPr>
        <w:t>e</w:t>
      </w:r>
      <w:r>
        <w:rPr>
          <w:rFonts w:ascii="Calibri" w:eastAsia="Calibri" w:hAnsi="Calibri" w:cs="Calibri"/>
          <w:b/>
          <w:spacing w:val="1"/>
        </w:rPr>
        <w:t>n</w:t>
      </w:r>
      <w:r>
        <w:rPr>
          <w:rFonts w:ascii="Calibri" w:eastAsia="Calibri" w:hAnsi="Calibri" w:cs="Calibri"/>
          <w:b/>
          <w:spacing w:val="-2"/>
        </w:rPr>
        <w:t>t</w:t>
      </w:r>
      <w:r>
        <w:rPr>
          <w:rFonts w:ascii="Calibri" w:eastAsia="Calibri" w:hAnsi="Calibri" w:cs="Calibri"/>
          <w:b/>
          <w:spacing w:val="1"/>
        </w:rPr>
        <w:t>o</w:t>
      </w:r>
      <w:r>
        <w:rPr>
          <w:rFonts w:ascii="Calibri" w:eastAsia="Calibri" w:hAnsi="Calibri" w:cs="Calibri"/>
          <w:b/>
        </w:rPr>
        <w:t>r</w:t>
      </w:r>
    </w:p>
    <w:p w14:paraId="2E9973E0" w14:textId="77777777" w:rsidR="00C75737" w:rsidRDefault="000B0B21">
      <w:pPr>
        <w:spacing w:before="3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Pri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</w:rPr>
        <w:t>Primary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Sc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ool</w:t>
      </w:r>
    </w:p>
    <w:p w14:paraId="4FFF1A50" w14:textId="77777777" w:rsidR="00C75737" w:rsidRDefault="000B0B21">
      <w:pPr>
        <w:spacing w:before="37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ail:</w:t>
      </w:r>
      <w:r>
        <w:rPr>
          <w:rFonts w:ascii="Calibri" w:eastAsia="Calibri" w:hAnsi="Calibri" w:cs="Calibri"/>
          <w:spacing w:val="-5"/>
        </w:rPr>
        <w:t xml:space="preserve"> </w:t>
      </w:r>
      <w:hyperlink r:id="rId11">
        <w:r>
          <w:rPr>
            <w:rFonts w:ascii="Calibri" w:eastAsia="Calibri" w:hAnsi="Calibri" w:cs="Calibri"/>
            <w:spacing w:val="-1"/>
          </w:rPr>
          <w:t>s</w:t>
        </w:r>
        <w:r>
          <w:rPr>
            <w:rFonts w:ascii="Calibri" w:eastAsia="Calibri" w:hAnsi="Calibri" w:cs="Calibri"/>
            <w:spacing w:val="1"/>
          </w:rPr>
          <w:t>ue</w:t>
        </w:r>
        <w:r>
          <w:rPr>
            <w:rFonts w:ascii="Calibri" w:eastAsia="Calibri" w:hAnsi="Calibri" w:cs="Calibri"/>
          </w:rPr>
          <w:t>gr</w:t>
        </w:r>
        <w:r>
          <w:rPr>
            <w:rFonts w:ascii="Calibri" w:eastAsia="Calibri" w:hAnsi="Calibri" w:cs="Calibri"/>
            <w:spacing w:val="1"/>
          </w:rPr>
          <w:t>e</w:t>
        </w:r>
        <w:r>
          <w:rPr>
            <w:rFonts w:ascii="Calibri" w:eastAsia="Calibri" w:hAnsi="Calibri" w:cs="Calibri"/>
            <w:spacing w:val="-1"/>
          </w:rPr>
          <w:t>e</w:t>
        </w:r>
        <w:r>
          <w:rPr>
            <w:rFonts w:ascii="Calibri" w:eastAsia="Calibri" w:hAnsi="Calibri" w:cs="Calibri"/>
            <w:spacing w:val="1"/>
          </w:rPr>
          <w:t>n</w:t>
        </w:r>
        <w:r>
          <w:rPr>
            <w:rFonts w:ascii="Calibri" w:eastAsia="Calibri" w:hAnsi="Calibri" w:cs="Calibri"/>
          </w:rPr>
          <w:t>@pri</w:t>
        </w:r>
        <w:r>
          <w:rPr>
            <w:rFonts w:ascii="Calibri" w:eastAsia="Calibri" w:hAnsi="Calibri" w:cs="Calibri"/>
            <w:spacing w:val="1"/>
          </w:rPr>
          <w:t>n</w:t>
        </w:r>
        <w:r>
          <w:rPr>
            <w:rFonts w:ascii="Calibri" w:eastAsia="Calibri" w:hAnsi="Calibri" w:cs="Calibri"/>
          </w:rPr>
          <w:t>c</w:t>
        </w:r>
        <w:r>
          <w:rPr>
            <w:rFonts w:ascii="Calibri" w:eastAsia="Calibri" w:hAnsi="Calibri" w:cs="Calibri"/>
            <w:spacing w:val="-1"/>
          </w:rPr>
          <w:t>e</w:t>
        </w:r>
        <w:r>
          <w:rPr>
            <w:rFonts w:ascii="Calibri" w:eastAsia="Calibri" w:hAnsi="Calibri" w:cs="Calibri"/>
          </w:rPr>
          <w:t>t</w:t>
        </w:r>
        <w:r>
          <w:rPr>
            <w:rFonts w:ascii="Calibri" w:eastAsia="Calibri" w:hAnsi="Calibri" w:cs="Calibri"/>
            <w:spacing w:val="1"/>
          </w:rPr>
          <w:t>on</w:t>
        </w:r>
        <w:r>
          <w:rPr>
            <w:rFonts w:ascii="Calibri" w:eastAsia="Calibri" w:hAnsi="Calibri" w:cs="Calibri"/>
          </w:rPr>
          <w:t>.</w:t>
        </w:r>
        <w:r>
          <w:rPr>
            <w:rFonts w:ascii="Calibri" w:eastAsia="Calibri" w:hAnsi="Calibri" w:cs="Calibri"/>
            <w:spacing w:val="2"/>
          </w:rPr>
          <w:t>g</w:t>
        </w:r>
        <w:r>
          <w:rPr>
            <w:rFonts w:ascii="Calibri" w:eastAsia="Calibri" w:hAnsi="Calibri" w:cs="Calibri"/>
          </w:rPr>
          <w:t>o</w:t>
        </w:r>
        <w:r>
          <w:rPr>
            <w:rFonts w:ascii="Calibri" w:eastAsia="Calibri" w:hAnsi="Calibri" w:cs="Calibri"/>
            <w:spacing w:val="-1"/>
          </w:rPr>
          <w:t>v</w:t>
        </w:r>
        <w:r>
          <w:rPr>
            <w:rFonts w:ascii="Calibri" w:eastAsia="Calibri" w:hAnsi="Calibri" w:cs="Calibri"/>
          </w:rPr>
          <w:t>.</w:t>
        </w:r>
        <w:r>
          <w:rPr>
            <w:rFonts w:ascii="Calibri" w:eastAsia="Calibri" w:hAnsi="Calibri" w:cs="Calibri"/>
            <w:spacing w:val="-1"/>
          </w:rPr>
          <w:t>v</w:t>
        </w:r>
        <w:r>
          <w:rPr>
            <w:rFonts w:ascii="Calibri" w:eastAsia="Calibri" w:hAnsi="Calibri" w:cs="Calibri"/>
            <w:spacing w:val="2"/>
          </w:rPr>
          <w:t>i</w:t>
        </w:r>
        <w:r>
          <w:rPr>
            <w:rFonts w:ascii="Calibri" w:eastAsia="Calibri" w:hAnsi="Calibri" w:cs="Calibri"/>
          </w:rPr>
          <w:t>c.au</w:t>
        </w:r>
      </w:hyperlink>
    </w:p>
    <w:p w14:paraId="08A142E9" w14:textId="77777777" w:rsidR="00C75737" w:rsidRDefault="000B0B21">
      <w:pPr>
        <w:spacing w:before="36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9905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35</w:t>
      </w:r>
      <w:r>
        <w:rPr>
          <w:rFonts w:ascii="Calibri" w:eastAsia="Calibri" w:hAnsi="Calibri" w:cs="Calibri"/>
          <w:spacing w:val="2"/>
        </w:rPr>
        <w:t>4</w:t>
      </w:r>
      <w:r>
        <w:rPr>
          <w:rFonts w:ascii="Calibri" w:eastAsia="Calibri" w:hAnsi="Calibri" w:cs="Calibri"/>
        </w:rPr>
        <w:t>5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(</w:t>
      </w:r>
      <w:r>
        <w:rPr>
          <w:rFonts w:ascii="Calibri" w:eastAsia="Calibri" w:hAnsi="Calibri" w:cs="Calibri"/>
          <w:spacing w:val="-1"/>
        </w:rPr>
        <w:t>B</w:t>
      </w:r>
      <w:r>
        <w:rPr>
          <w:rFonts w:ascii="Calibri" w:eastAsia="Calibri" w:hAnsi="Calibri" w:cs="Calibri"/>
          <w:spacing w:val="3"/>
        </w:rPr>
        <w:t>u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),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9905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6</w:t>
      </w:r>
      <w:r>
        <w:rPr>
          <w:rFonts w:ascii="Calibri" w:eastAsia="Calibri" w:hAnsi="Calibri" w:cs="Calibri"/>
          <w:spacing w:val="2"/>
        </w:rPr>
        <w:t>5</w:t>
      </w:r>
      <w:r>
        <w:rPr>
          <w:rFonts w:ascii="Calibri" w:eastAsia="Calibri" w:hAnsi="Calibri" w:cs="Calibri"/>
        </w:rPr>
        <w:t>25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</w:rPr>
        <w:t>(H)</w:t>
      </w:r>
    </w:p>
    <w:p w14:paraId="2D90A1F0" w14:textId="77777777" w:rsidR="00C75737" w:rsidRDefault="000B0B21">
      <w:pPr>
        <w:spacing w:before="12" w:line="280" w:lineRule="atLeast"/>
        <w:ind w:left="283" w:right="1358" w:hanging="283"/>
        <w:rPr>
          <w:rFonts w:ascii="Calibri" w:eastAsia="Calibri" w:hAnsi="Calibri" w:cs="Calibri"/>
        </w:rPr>
        <w:sectPr w:rsidR="00C75737">
          <w:type w:val="continuous"/>
          <w:pgSz w:w="11920" w:h="16840"/>
          <w:pgMar w:top="1280" w:right="260" w:bottom="280" w:left="260" w:header="720" w:footer="720" w:gutter="0"/>
          <w:cols w:num="2" w:space="720" w:equalWidth="0">
            <w:col w:w="2079" w:space="520"/>
            <w:col w:w="8801"/>
          </w:cols>
        </w:sectPr>
      </w:pPr>
      <w:r>
        <w:rPr>
          <w:rFonts w:ascii="Segoe MDL2 Assets" w:eastAsia="Segoe MDL2 Assets" w:hAnsi="Segoe MDL2 Assets" w:cs="Segoe MDL2 Assets"/>
          <w:w w:val="45"/>
        </w:rPr>
        <w:t xml:space="preserve">      </w:t>
      </w:r>
      <w:r>
        <w:rPr>
          <w:rFonts w:ascii="Segoe MDL2 Assets" w:eastAsia="Segoe MDL2 Assets" w:hAnsi="Segoe MDL2 Assets" w:cs="Segoe MDL2 Assets"/>
          <w:spacing w:val="19"/>
          <w:w w:val="4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  <w:spacing w:val="1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on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</w:rPr>
        <w:t>my</w:t>
      </w:r>
      <w:r>
        <w:rPr>
          <w:rFonts w:ascii="Calibri" w:eastAsia="Calibri" w:hAnsi="Calibri" w:cs="Calibri"/>
          <w:spacing w:val="1"/>
        </w:rPr>
        <w:t xml:space="preserve"> </w:t>
      </w:r>
      <w:r>
        <w:rPr>
          <w:rFonts w:ascii="Calibri" w:eastAsia="Calibri" w:hAnsi="Calibri" w:cs="Calibri"/>
        </w:rPr>
        <w:t>co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2"/>
        </w:rPr>
        <w:t>m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ab</w:t>
      </w:r>
      <w:r>
        <w:rPr>
          <w:rFonts w:ascii="Calibri" w:eastAsia="Calibri" w:hAnsi="Calibri" w:cs="Calibri"/>
        </w:rPr>
        <w:t>ility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ac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r,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ap</w:t>
      </w:r>
      <w:r>
        <w:rPr>
          <w:rFonts w:ascii="Calibri" w:eastAsia="Calibri" w:hAnsi="Calibri" w:cs="Calibri"/>
        </w:rPr>
        <w:t>acity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staff 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st</w:t>
      </w:r>
      <w:r>
        <w:rPr>
          <w:rFonts w:ascii="Calibri" w:eastAsia="Calibri" w:hAnsi="Calibri" w:cs="Calibri"/>
          <w:spacing w:val="1"/>
        </w:rPr>
        <w:t>ud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ts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iti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s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al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hu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ia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tic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re</w:t>
      </w:r>
    </w:p>
    <w:p w14:paraId="20A13DFE" w14:textId="77777777" w:rsidR="00C75737" w:rsidRDefault="00C75737">
      <w:pPr>
        <w:spacing w:before="2" w:line="100" w:lineRule="exact"/>
        <w:rPr>
          <w:sz w:val="10"/>
          <w:szCs w:val="10"/>
        </w:rPr>
      </w:pPr>
    </w:p>
    <w:p w14:paraId="64D40FE3" w14:textId="77777777" w:rsidR="00C75737" w:rsidRDefault="00C75737">
      <w:pPr>
        <w:spacing w:line="200" w:lineRule="exact"/>
      </w:pPr>
    </w:p>
    <w:p w14:paraId="367276C5" w14:textId="77777777" w:rsidR="00C75737" w:rsidRDefault="000B0B21">
      <w:pPr>
        <w:spacing w:before="15"/>
        <w:ind w:left="1180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  <w:spacing w:val="-1"/>
        </w:rPr>
        <w:t>D</w:t>
      </w:r>
      <w:r>
        <w:rPr>
          <w:rFonts w:ascii="Calibri" w:eastAsia="Calibri" w:hAnsi="Calibri" w:cs="Calibri"/>
          <w:b/>
          <w:spacing w:val="1"/>
        </w:rPr>
        <w:t>r</w:t>
      </w:r>
      <w:r>
        <w:rPr>
          <w:rFonts w:ascii="Calibri" w:eastAsia="Calibri" w:hAnsi="Calibri" w:cs="Calibri"/>
          <w:b/>
        </w:rPr>
        <w:t>.</w:t>
      </w:r>
      <w:r>
        <w:rPr>
          <w:rFonts w:ascii="Calibri" w:eastAsia="Calibri" w:hAnsi="Calibri" w:cs="Calibri"/>
          <w:b/>
          <w:spacing w:val="-3"/>
        </w:rPr>
        <w:t xml:space="preserve"> </w:t>
      </w:r>
      <w:r>
        <w:rPr>
          <w:rFonts w:ascii="Calibri" w:eastAsia="Calibri" w:hAnsi="Calibri" w:cs="Calibri"/>
          <w:b/>
          <w:spacing w:val="1"/>
        </w:rPr>
        <w:t>M</w:t>
      </w:r>
      <w:r>
        <w:rPr>
          <w:rFonts w:ascii="Calibri" w:eastAsia="Calibri" w:hAnsi="Calibri" w:cs="Calibri"/>
          <w:b/>
        </w:rPr>
        <w:t>a</w:t>
      </w:r>
      <w:r>
        <w:rPr>
          <w:rFonts w:ascii="Calibri" w:eastAsia="Calibri" w:hAnsi="Calibri" w:cs="Calibri"/>
          <w:b/>
          <w:spacing w:val="1"/>
        </w:rPr>
        <w:t>r</w:t>
      </w:r>
      <w:r>
        <w:rPr>
          <w:rFonts w:ascii="Calibri" w:eastAsia="Calibri" w:hAnsi="Calibri" w:cs="Calibri"/>
          <w:b/>
          <w:spacing w:val="-1"/>
        </w:rPr>
        <w:t>g</w:t>
      </w:r>
      <w:r>
        <w:rPr>
          <w:rFonts w:ascii="Calibri" w:eastAsia="Calibri" w:hAnsi="Calibri" w:cs="Calibri"/>
          <w:b/>
        </w:rPr>
        <w:t>a</w:t>
      </w:r>
      <w:r>
        <w:rPr>
          <w:rFonts w:ascii="Calibri" w:eastAsia="Calibri" w:hAnsi="Calibri" w:cs="Calibri"/>
          <w:b/>
          <w:spacing w:val="1"/>
        </w:rPr>
        <w:t>r</w:t>
      </w:r>
      <w:r>
        <w:rPr>
          <w:rFonts w:ascii="Calibri" w:eastAsia="Calibri" w:hAnsi="Calibri" w:cs="Calibri"/>
          <w:b/>
        </w:rPr>
        <w:t>et</w:t>
      </w:r>
      <w:r>
        <w:rPr>
          <w:rFonts w:ascii="Calibri" w:eastAsia="Calibri" w:hAnsi="Calibri" w:cs="Calibri"/>
          <w:b/>
          <w:spacing w:val="-7"/>
        </w:rPr>
        <w:t xml:space="preserve"> </w:t>
      </w:r>
      <w:r>
        <w:rPr>
          <w:rFonts w:ascii="Calibri" w:eastAsia="Calibri" w:hAnsi="Calibri" w:cs="Calibri"/>
          <w:b/>
        </w:rPr>
        <w:t>P</w:t>
      </w:r>
      <w:r>
        <w:rPr>
          <w:rFonts w:ascii="Calibri" w:eastAsia="Calibri" w:hAnsi="Calibri" w:cs="Calibri"/>
          <w:b/>
          <w:spacing w:val="-1"/>
        </w:rPr>
        <w:t>l</w:t>
      </w:r>
      <w:r>
        <w:rPr>
          <w:rFonts w:ascii="Calibri" w:eastAsia="Calibri" w:hAnsi="Calibri" w:cs="Calibri"/>
          <w:b/>
          <w:spacing w:val="1"/>
        </w:rPr>
        <w:t>un</w:t>
      </w:r>
      <w:r>
        <w:rPr>
          <w:rFonts w:ascii="Calibri" w:eastAsia="Calibri" w:hAnsi="Calibri" w:cs="Calibri"/>
          <w:b/>
        </w:rPr>
        <w:t>k</w:t>
      </w:r>
      <w:r>
        <w:rPr>
          <w:rFonts w:ascii="Calibri" w:eastAsia="Calibri" w:hAnsi="Calibri" w:cs="Calibri"/>
          <w:b/>
          <w:spacing w:val="1"/>
        </w:rPr>
        <w:t>e</w:t>
      </w:r>
      <w:r>
        <w:rPr>
          <w:rFonts w:ascii="Calibri" w:eastAsia="Calibri" w:hAnsi="Calibri" w:cs="Calibri"/>
          <w:b/>
        </w:rPr>
        <w:t>tt</w:t>
      </w:r>
    </w:p>
    <w:p w14:paraId="60432E58" w14:textId="77777777" w:rsidR="00C75737" w:rsidRDefault="000B0B21">
      <w:pPr>
        <w:spacing w:before="36"/>
        <w:ind w:left="2599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b/>
        </w:rPr>
        <w:t>Le</w:t>
      </w:r>
      <w:r>
        <w:rPr>
          <w:rFonts w:ascii="Calibri" w:eastAsia="Calibri" w:hAnsi="Calibri" w:cs="Calibri"/>
          <w:b/>
          <w:spacing w:val="1"/>
        </w:rPr>
        <w:t>c</w:t>
      </w:r>
      <w:r>
        <w:rPr>
          <w:rFonts w:ascii="Calibri" w:eastAsia="Calibri" w:hAnsi="Calibri" w:cs="Calibri"/>
          <w:b/>
        </w:rPr>
        <w:t>t</w:t>
      </w:r>
      <w:r>
        <w:rPr>
          <w:rFonts w:ascii="Calibri" w:eastAsia="Calibri" w:hAnsi="Calibri" w:cs="Calibri"/>
          <w:b/>
          <w:spacing w:val="2"/>
        </w:rPr>
        <w:t>u</w:t>
      </w:r>
      <w:r>
        <w:rPr>
          <w:rFonts w:ascii="Calibri" w:eastAsia="Calibri" w:hAnsi="Calibri" w:cs="Calibri"/>
          <w:b/>
          <w:spacing w:val="1"/>
        </w:rPr>
        <w:t>r</w:t>
      </w:r>
      <w:r>
        <w:rPr>
          <w:rFonts w:ascii="Calibri" w:eastAsia="Calibri" w:hAnsi="Calibri" w:cs="Calibri"/>
          <w:b/>
        </w:rPr>
        <w:t>er</w:t>
      </w:r>
      <w:r>
        <w:rPr>
          <w:rFonts w:ascii="Calibri" w:eastAsia="Calibri" w:hAnsi="Calibri" w:cs="Calibri"/>
          <w:b/>
          <w:spacing w:val="-6"/>
        </w:rPr>
        <w:t xml:space="preserve"> </w:t>
      </w:r>
      <w:r>
        <w:rPr>
          <w:rFonts w:ascii="Calibri" w:eastAsia="Calibri" w:hAnsi="Calibri" w:cs="Calibri"/>
          <w:b/>
        </w:rPr>
        <w:t>a</w:t>
      </w:r>
      <w:r>
        <w:rPr>
          <w:rFonts w:ascii="Calibri" w:eastAsia="Calibri" w:hAnsi="Calibri" w:cs="Calibri"/>
          <w:b/>
          <w:spacing w:val="-1"/>
        </w:rPr>
        <w:t>n</w:t>
      </w:r>
      <w:r>
        <w:rPr>
          <w:rFonts w:ascii="Calibri" w:eastAsia="Calibri" w:hAnsi="Calibri" w:cs="Calibri"/>
          <w:b/>
        </w:rPr>
        <w:t>d</w:t>
      </w:r>
      <w:r>
        <w:rPr>
          <w:rFonts w:ascii="Calibri" w:eastAsia="Calibri" w:hAnsi="Calibri" w:cs="Calibri"/>
          <w:b/>
          <w:spacing w:val="-2"/>
        </w:rPr>
        <w:t xml:space="preserve"> </w:t>
      </w:r>
      <w:r>
        <w:rPr>
          <w:rFonts w:ascii="Calibri" w:eastAsia="Calibri" w:hAnsi="Calibri" w:cs="Calibri"/>
          <w:b/>
        </w:rPr>
        <w:t>I</w:t>
      </w:r>
      <w:r>
        <w:rPr>
          <w:rFonts w:ascii="Calibri" w:eastAsia="Calibri" w:hAnsi="Calibri" w:cs="Calibri"/>
          <w:b/>
          <w:spacing w:val="1"/>
        </w:rPr>
        <w:t>n</w:t>
      </w:r>
      <w:r>
        <w:rPr>
          <w:rFonts w:ascii="Calibri" w:eastAsia="Calibri" w:hAnsi="Calibri" w:cs="Calibri"/>
          <w:b/>
        </w:rPr>
        <w:t>t</w:t>
      </w:r>
      <w:r>
        <w:rPr>
          <w:rFonts w:ascii="Calibri" w:eastAsia="Calibri" w:hAnsi="Calibri" w:cs="Calibri"/>
          <w:b/>
          <w:spacing w:val="1"/>
        </w:rPr>
        <w:t>e</w:t>
      </w:r>
      <w:r>
        <w:rPr>
          <w:rFonts w:ascii="Calibri" w:eastAsia="Calibri" w:hAnsi="Calibri" w:cs="Calibri"/>
          <w:b/>
          <w:spacing w:val="-1"/>
        </w:rPr>
        <w:t>r</w:t>
      </w:r>
      <w:r>
        <w:rPr>
          <w:rFonts w:ascii="Calibri" w:eastAsia="Calibri" w:hAnsi="Calibri" w:cs="Calibri"/>
          <w:b/>
          <w:spacing w:val="1"/>
        </w:rPr>
        <w:t>n</w:t>
      </w:r>
      <w:r>
        <w:rPr>
          <w:rFonts w:ascii="Calibri" w:eastAsia="Calibri" w:hAnsi="Calibri" w:cs="Calibri"/>
          <w:b/>
        </w:rPr>
        <w:t>s</w:t>
      </w:r>
      <w:r>
        <w:rPr>
          <w:rFonts w:ascii="Calibri" w:eastAsia="Calibri" w:hAnsi="Calibri" w:cs="Calibri"/>
          <w:b/>
          <w:spacing w:val="1"/>
        </w:rPr>
        <w:t>h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</w:rPr>
        <w:t>p</w:t>
      </w:r>
      <w:r>
        <w:rPr>
          <w:rFonts w:ascii="Calibri" w:eastAsia="Calibri" w:hAnsi="Calibri" w:cs="Calibri"/>
          <w:b/>
          <w:spacing w:val="-8"/>
        </w:rPr>
        <w:t xml:space="preserve"> </w:t>
      </w:r>
      <w:r>
        <w:rPr>
          <w:rFonts w:ascii="Calibri" w:eastAsia="Calibri" w:hAnsi="Calibri" w:cs="Calibri"/>
          <w:b/>
          <w:spacing w:val="1"/>
        </w:rPr>
        <w:t>co</w:t>
      </w:r>
      <w:r>
        <w:rPr>
          <w:rFonts w:ascii="Calibri" w:eastAsia="Calibri" w:hAnsi="Calibri" w:cs="Calibri"/>
          <w:b/>
          <w:spacing w:val="-2"/>
        </w:rPr>
        <w:t>o</w:t>
      </w:r>
      <w:r>
        <w:rPr>
          <w:rFonts w:ascii="Calibri" w:eastAsia="Calibri" w:hAnsi="Calibri" w:cs="Calibri"/>
          <w:b/>
          <w:spacing w:val="-1"/>
        </w:rPr>
        <w:t>r</w:t>
      </w:r>
      <w:r>
        <w:rPr>
          <w:rFonts w:ascii="Calibri" w:eastAsia="Calibri" w:hAnsi="Calibri" w:cs="Calibri"/>
          <w:b/>
          <w:spacing w:val="1"/>
        </w:rPr>
        <w:t>d</w:t>
      </w:r>
      <w:r>
        <w:rPr>
          <w:rFonts w:ascii="Calibri" w:eastAsia="Calibri" w:hAnsi="Calibri" w:cs="Calibri"/>
          <w:b/>
          <w:spacing w:val="-1"/>
        </w:rPr>
        <w:t>i</w:t>
      </w:r>
      <w:r>
        <w:rPr>
          <w:rFonts w:ascii="Calibri" w:eastAsia="Calibri" w:hAnsi="Calibri" w:cs="Calibri"/>
          <w:b/>
          <w:spacing w:val="1"/>
        </w:rPr>
        <w:t>n</w:t>
      </w:r>
      <w:r>
        <w:rPr>
          <w:rFonts w:ascii="Calibri" w:eastAsia="Calibri" w:hAnsi="Calibri" w:cs="Calibri"/>
          <w:b/>
        </w:rPr>
        <w:t>at</w:t>
      </w:r>
      <w:r>
        <w:rPr>
          <w:rFonts w:ascii="Calibri" w:eastAsia="Calibri" w:hAnsi="Calibri" w:cs="Calibri"/>
          <w:b/>
          <w:spacing w:val="1"/>
        </w:rPr>
        <w:t>o</w:t>
      </w:r>
      <w:r>
        <w:rPr>
          <w:rFonts w:ascii="Calibri" w:eastAsia="Calibri" w:hAnsi="Calibri" w:cs="Calibri"/>
          <w:b/>
        </w:rPr>
        <w:t>r</w:t>
      </w:r>
    </w:p>
    <w:p w14:paraId="0C55CA73" w14:textId="77777777" w:rsidR="00C75737" w:rsidRDefault="000B0B21">
      <w:pPr>
        <w:spacing w:before="36"/>
        <w:ind w:left="259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ash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U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it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Gip</w:t>
      </w:r>
      <w:r>
        <w:rPr>
          <w:rFonts w:ascii="Calibri" w:eastAsia="Calibri" w:hAnsi="Calibri" w:cs="Calibri"/>
          <w:spacing w:val="4"/>
        </w:rPr>
        <w:t>p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Cam</w:t>
      </w:r>
      <w:r>
        <w:rPr>
          <w:rFonts w:ascii="Calibri" w:eastAsia="Calibri" w:hAnsi="Calibri" w:cs="Calibri"/>
          <w:spacing w:val="1"/>
        </w:rPr>
        <w:t>pu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,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1"/>
        </w:rPr>
        <w:t>a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lty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f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E</w:t>
      </w:r>
      <w:r>
        <w:rPr>
          <w:rFonts w:ascii="Calibri" w:eastAsia="Calibri" w:hAnsi="Calibri" w:cs="Calibri"/>
          <w:spacing w:val="1"/>
        </w:rPr>
        <w:t>du</w:t>
      </w:r>
      <w:r>
        <w:rPr>
          <w:rFonts w:ascii="Calibri" w:eastAsia="Calibri" w:hAnsi="Calibri" w:cs="Calibri"/>
        </w:rPr>
        <w:t>ca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ion</w:t>
      </w:r>
    </w:p>
    <w:p w14:paraId="52446782" w14:textId="77777777" w:rsidR="00C75737" w:rsidRDefault="000B0B21">
      <w:pPr>
        <w:spacing w:before="36"/>
        <w:ind w:left="2599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pacing w:val="1"/>
        </w:rPr>
        <w:t>E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ail:</w:t>
      </w:r>
      <w:r>
        <w:rPr>
          <w:rFonts w:ascii="Calibri" w:eastAsia="Calibri" w:hAnsi="Calibri" w:cs="Calibri"/>
          <w:spacing w:val="-5"/>
        </w:rPr>
        <w:t xml:space="preserve"> </w:t>
      </w:r>
      <w:hyperlink r:id="rId12">
        <w:r>
          <w:rPr>
            <w:rFonts w:ascii="Calibri" w:eastAsia="Calibri" w:hAnsi="Calibri" w:cs="Calibri"/>
            <w:color w:val="0000FF"/>
            <w:spacing w:val="-1"/>
            <w:u w:val="single" w:color="0000FF"/>
          </w:rPr>
          <w:t>m</w:t>
        </w:r>
        <w:r>
          <w:rPr>
            <w:rFonts w:ascii="Calibri" w:eastAsia="Calibri" w:hAnsi="Calibri" w:cs="Calibri"/>
            <w:color w:val="0000FF"/>
            <w:u w:val="single" w:color="0000FF"/>
          </w:rPr>
          <w:t>arga</w:t>
        </w:r>
        <w:r>
          <w:rPr>
            <w:rFonts w:ascii="Calibri" w:eastAsia="Calibri" w:hAnsi="Calibri" w:cs="Calibri"/>
            <w:color w:val="0000FF"/>
            <w:spacing w:val="3"/>
            <w:u w:val="single" w:color="0000FF"/>
          </w:rPr>
          <w:t>r</w:t>
        </w:r>
        <w:r>
          <w:rPr>
            <w:rFonts w:ascii="Calibri" w:eastAsia="Calibri" w:hAnsi="Calibri" w:cs="Calibri"/>
            <w:color w:val="0000FF"/>
            <w:spacing w:val="-1"/>
            <w:u w:val="single" w:color="0000FF"/>
          </w:rPr>
          <w:t>e</w:t>
        </w:r>
        <w:r>
          <w:rPr>
            <w:rFonts w:ascii="Calibri" w:eastAsia="Calibri" w:hAnsi="Calibri" w:cs="Calibri"/>
            <w:color w:val="0000FF"/>
            <w:u w:val="single" w:color="0000FF"/>
          </w:rPr>
          <w:t>t.</w:t>
        </w:r>
        <w:r>
          <w:rPr>
            <w:rFonts w:ascii="Calibri" w:eastAsia="Calibri" w:hAnsi="Calibri" w:cs="Calibri"/>
            <w:color w:val="0000FF"/>
            <w:spacing w:val="1"/>
            <w:u w:val="single" w:color="0000FF"/>
          </w:rPr>
          <w:t>p</w:t>
        </w:r>
        <w:r>
          <w:rPr>
            <w:rFonts w:ascii="Calibri" w:eastAsia="Calibri" w:hAnsi="Calibri" w:cs="Calibri"/>
            <w:color w:val="0000FF"/>
            <w:u w:val="single" w:color="0000FF"/>
          </w:rPr>
          <w:t>l</w:t>
        </w:r>
        <w:r>
          <w:rPr>
            <w:rFonts w:ascii="Calibri" w:eastAsia="Calibri" w:hAnsi="Calibri" w:cs="Calibri"/>
            <w:color w:val="0000FF"/>
            <w:spacing w:val="1"/>
            <w:u w:val="single" w:color="0000FF"/>
          </w:rPr>
          <w:t>un</w:t>
        </w:r>
        <w:r>
          <w:rPr>
            <w:rFonts w:ascii="Calibri" w:eastAsia="Calibri" w:hAnsi="Calibri" w:cs="Calibri"/>
            <w:color w:val="0000FF"/>
            <w:u w:val="single" w:color="0000FF"/>
          </w:rPr>
          <w:t>ket</w:t>
        </w:r>
        <w:r>
          <w:rPr>
            <w:rFonts w:ascii="Calibri" w:eastAsia="Calibri" w:hAnsi="Calibri" w:cs="Calibri"/>
            <w:color w:val="0000FF"/>
            <w:spacing w:val="1"/>
            <w:u w:val="single" w:color="0000FF"/>
          </w:rPr>
          <w:t>t</w:t>
        </w:r>
        <w:r>
          <w:rPr>
            <w:rFonts w:ascii="Calibri" w:eastAsia="Calibri" w:hAnsi="Calibri" w:cs="Calibri"/>
            <w:color w:val="0000FF"/>
            <w:u w:val="single" w:color="0000FF"/>
          </w:rPr>
          <w:t>@</w:t>
        </w:r>
        <w:r>
          <w:rPr>
            <w:rFonts w:ascii="Calibri" w:eastAsia="Calibri" w:hAnsi="Calibri" w:cs="Calibri"/>
            <w:color w:val="0000FF"/>
            <w:spacing w:val="-1"/>
            <w:u w:val="single" w:color="0000FF"/>
          </w:rPr>
          <w:t>e</w:t>
        </w:r>
        <w:r>
          <w:rPr>
            <w:rFonts w:ascii="Calibri" w:eastAsia="Calibri" w:hAnsi="Calibri" w:cs="Calibri"/>
            <w:color w:val="0000FF"/>
            <w:spacing w:val="3"/>
            <w:u w:val="single" w:color="0000FF"/>
          </w:rPr>
          <w:t>d</w:t>
        </w:r>
        <w:r>
          <w:rPr>
            <w:rFonts w:ascii="Calibri" w:eastAsia="Calibri" w:hAnsi="Calibri" w:cs="Calibri"/>
            <w:color w:val="0000FF"/>
            <w:spacing w:val="1"/>
            <w:u w:val="single" w:color="0000FF"/>
          </w:rPr>
          <w:t>u</w:t>
        </w:r>
        <w:r>
          <w:rPr>
            <w:rFonts w:ascii="Calibri" w:eastAsia="Calibri" w:hAnsi="Calibri" w:cs="Calibri"/>
            <w:color w:val="0000FF"/>
            <w:u w:val="single" w:color="0000FF"/>
          </w:rPr>
          <w:t>ca</w:t>
        </w:r>
        <w:r>
          <w:rPr>
            <w:rFonts w:ascii="Calibri" w:eastAsia="Calibri" w:hAnsi="Calibri" w:cs="Calibri"/>
            <w:color w:val="0000FF"/>
            <w:spacing w:val="1"/>
            <w:u w:val="single" w:color="0000FF"/>
          </w:rPr>
          <w:t>t</w:t>
        </w:r>
        <w:r>
          <w:rPr>
            <w:rFonts w:ascii="Calibri" w:eastAsia="Calibri" w:hAnsi="Calibri" w:cs="Calibri"/>
            <w:color w:val="0000FF"/>
            <w:u w:val="single" w:color="0000FF"/>
          </w:rPr>
          <w:t>io</w:t>
        </w:r>
        <w:r>
          <w:rPr>
            <w:rFonts w:ascii="Calibri" w:eastAsia="Calibri" w:hAnsi="Calibri" w:cs="Calibri"/>
            <w:color w:val="0000FF"/>
            <w:spacing w:val="1"/>
            <w:u w:val="single" w:color="0000FF"/>
          </w:rPr>
          <w:t>n</w:t>
        </w:r>
        <w:r>
          <w:rPr>
            <w:rFonts w:ascii="Calibri" w:eastAsia="Calibri" w:hAnsi="Calibri" w:cs="Calibri"/>
            <w:color w:val="0000FF"/>
            <w:u w:val="single" w:color="0000FF"/>
          </w:rPr>
          <w:t>.mo</w:t>
        </w:r>
        <w:r>
          <w:rPr>
            <w:rFonts w:ascii="Calibri" w:eastAsia="Calibri" w:hAnsi="Calibri" w:cs="Calibri"/>
            <w:color w:val="0000FF"/>
            <w:spacing w:val="1"/>
            <w:u w:val="single" w:color="0000FF"/>
          </w:rPr>
          <w:t>n</w:t>
        </w:r>
        <w:r>
          <w:rPr>
            <w:rFonts w:ascii="Calibri" w:eastAsia="Calibri" w:hAnsi="Calibri" w:cs="Calibri"/>
            <w:color w:val="0000FF"/>
            <w:u w:val="single" w:color="0000FF"/>
          </w:rPr>
          <w:t>ash.</w:t>
        </w:r>
        <w:r>
          <w:rPr>
            <w:rFonts w:ascii="Calibri" w:eastAsia="Calibri" w:hAnsi="Calibri" w:cs="Calibri"/>
            <w:color w:val="0000FF"/>
            <w:spacing w:val="-1"/>
            <w:u w:val="single" w:color="0000FF"/>
          </w:rPr>
          <w:t>e</w:t>
        </w:r>
        <w:r>
          <w:rPr>
            <w:rFonts w:ascii="Calibri" w:eastAsia="Calibri" w:hAnsi="Calibri" w:cs="Calibri"/>
            <w:color w:val="0000FF"/>
            <w:spacing w:val="1"/>
            <w:u w:val="single" w:color="0000FF"/>
          </w:rPr>
          <w:t>du</w:t>
        </w:r>
        <w:r>
          <w:rPr>
            <w:rFonts w:ascii="Calibri" w:eastAsia="Calibri" w:hAnsi="Calibri" w:cs="Calibri"/>
            <w:color w:val="0000FF"/>
            <w:u w:val="single" w:color="0000FF"/>
          </w:rPr>
          <w:t>.</w:t>
        </w:r>
        <w:r>
          <w:rPr>
            <w:rFonts w:ascii="Calibri" w:eastAsia="Calibri" w:hAnsi="Calibri" w:cs="Calibri"/>
            <w:color w:val="0000FF"/>
            <w:spacing w:val="1"/>
            <w:u w:val="single" w:color="0000FF"/>
          </w:rPr>
          <w:t>a</w:t>
        </w:r>
        <w:r>
          <w:rPr>
            <w:rFonts w:ascii="Calibri" w:eastAsia="Calibri" w:hAnsi="Calibri" w:cs="Calibri"/>
            <w:color w:val="0000FF"/>
            <w:u w:val="single" w:color="0000FF"/>
          </w:rPr>
          <w:t>u</w:t>
        </w:r>
      </w:hyperlink>
    </w:p>
    <w:p w14:paraId="2543B5E1" w14:textId="77777777" w:rsidR="00C75737" w:rsidRDefault="000B0B21">
      <w:pPr>
        <w:spacing w:before="36"/>
        <w:ind w:left="2599"/>
        <w:rPr>
          <w:rFonts w:ascii="Calibri" w:eastAsia="Calibri" w:hAnsi="Calibri" w:cs="Calibri"/>
        </w:rPr>
      </w:pPr>
      <w:r>
        <w:rPr>
          <w:rFonts w:ascii="Calibri" w:eastAsia="Calibri" w:hAnsi="Calibri" w:cs="Calibri"/>
        </w:rPr>
        <w:t>P</w:t>
      </w:r>
      <w:r>
        <w:rPr>
          <w:rFonts w:ascii="Calibri" w:eastAsia="Calibri" w:hAnsi="Calibri" w:cs="Calibri"/>
          <w:spacing w:val="1"/>
        </w:rPr>
        <w:t>h</w:t>
      </w:r>
      <w:r>
        <w:rPr>
          <w:rFonts w:ascii="Calibri" w:eastAsia="Calibri" w:hAnsi="Calibri" w:cs="Calibri"/>
        </w:rPr>
        <w:t>: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03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5122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2"/>
        </w:rPr>
        <w:t>6</w:t>
      </w:r>
      <w:r>
        <w:rPr>
          <w:rFonts w:ascii="Calibri" w:eastAsia="Calibri" w:hAnsi="Calibri" w:cs="Calibri"/>
        </w:rPr>
        <w:t>980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  <w:spacing w:val="2"/>
        </w:rPr>
        <w:t>(</w:t>
      </w:r>
      <w:r>
        <w:rPr>
          <w:rFonts w:ascii="Calibri" w:eastAsia="Calibri" w:hAnsi="Calibri" w:cs="Calibri"/>
        </w:rPr>
        <w:t>Bu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)</w:t>
      </w:r>
    </w:p>
    <w:p w14:paraId="31A52F70" w14:textId="77777777" w:rsidR="00C75737" w:rsidRDefault="000B0B21">
      <w:pPr>
        <w:spacing w:before="43" w:line="274" w:lineRule="auto"/>
        <w:ind w:left="2882" w:right="1159" w:hanging="283"/>
        <w:rPr>
          <w:rFonts w:ascii="Calibri" w:eastAsia="Calibri" w:hAnsi="Calibri" w:cs="Calibri"/>
        </w:rPr>
      </w:pPr>
      <w:r>
        <w:rPr>
          <w:rFonts w:ascii="Segoe MDL2 Assets" w:eastAsia="Segoe MDL2 Assets" w:hAnsi="Segoe MDL2 Assets" w:cs="Segoe MDL2 Assets"/>
          <w:w w:val="45"/>
        </w:rPr>
        <w:t xml:space="preserve">      </w:t>
      </w:r>
      <w:r>
        <w:rPr>
          <w:rFonts w:ascii="Segoe MDL2 Assets" w:eastAsia="Segoe MDL2 Assets" w:hAnsi="Segoe MDL2 Assets" w:cs="Segoe MDL2 Assets"/>
          <w:spacing w:val="19"/>
          <w:w w:val="45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le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  <w:spacing w:val="-1"/>
        </w:rPr>
        <w:t>v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2"/>
        </w:rPr>
        <w:t>r</w:t>
      </w:r>
      <w:r>
        <w:rPr>
          <w:rFonts w:ascii="Calibri" w:eastAsia="Calibri" w:hAnsi="Calibri" w:cs="Calibri"/>
          <w:spacing w:val="-1"/>
        </w:rPr>
        <w:t>m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ion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r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my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as</w:t>
      </w:r>
      <w:r>
        <w:rPr>
          <w:rFonts w:ascii="Calibri" w:eastAsia="Calibri" w:hAnsi="Calibri" w:cs="Calibri"/>
          <w:spacing w:val="-2"/>
        </w:rPr>
        <w:t>s</w:t>
      </w:r>
      <w:r>
        <w:rPr>
          <w:rFonts w:ascii="Calibri" w:eastAsia="Calibri" w:hAnsi="Calibri" w:cs="Calibri"/>
        </w:rPr>
        <w:t>ion</w:t>
      </w:r>
      <w:r>
        <w:rPr>
          <w:rFonts w:ascii="Calibri" w:eastAsia="Calibri" w:hAnsi="Calibri" w:cs="Calibri"/>
          <w:spacing w:val="-5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3"/>
        </w:rPr>
        <w:t>r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g,</w:t>
      </w:r>
      <w:r>
        <w:rPr>
          <w:rFonts w:ascii="Calibri" w:eastAsia="Calibri" w:hAnsi="Calibri" w:cs="Calibri"/>
          <w:spacing w:val="-6"/>
        </w:rPr>
        <w:t xml:space="preserve"> </w:t>
      </w:r>
      <w:r>
        <w:rPr>
          <w:rFonts w:ascii="Calibri" w:eastAsia="Calibri" w:hAnsi="Calibri" w:cs="Calibri"/>
          <w:spacing w:val="-1"/>
        </w:rPr>
        <w:t>w</w:t>
      </w:r>
      <w:r>
        <w:rPr>
          <w:rFonts w:ascii="Calibri" w:eastAsia="Calibri" w:hAnsi="Calibri" w:cs="Calibri"/>
        </w:rPr>
        <w:t>illi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1"/>
        </w:rPr>
        <w:t>ne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s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>a r</w:t>
      </w:r>
      <w:r>
        <w:rPr>
          <w:rFonts w:ascii="Calibri" w:eastAsia="Calibri" w:hAnsi="Calibri" w:cs="Calibri"/>
          <w:spacing w:val="-1"/>
        </w:rPr>
        <w:t>ef</w:t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cti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ractiti</w:t>
      </w:r>
      <w:r>
        <w:rPr>
          <w:rFonts w:ascii="Calibri" w:eastAsia="Calibri" w:hAnsi="Calibri" w:cs="Calibri"/>
          <w:spacing w:val="1"/>
        </w:rPr>
        <w:t>on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r,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  <w:spacing w:val="1"/>
        </w:rPr>
        <w:t>d</w:t>
      </w:r>
      <w:r>
        <w:rPr>
          <w:rFonts w:ascii="Calibri" w:eastAsia="Calibri" w:hAnsi="Calibri" w:cs="Calibri"/>
        </w:rPr>
        <w:t>ic</w:t>
      </w:r>
      <w:r>
        <w:rPr>
          <w:rFonts w:ascii="Calibri" w:eastAsia="Calibri" w:hAnsi="Calibri" w:cs="Calibri"/>
          <w:spacing w:val="3"/>
        </w:rPr>
        <w:t>a</w:t>
      </w:r>
      <w:r>
        <w:rPr>
          <w:rFonts w:ascii="Calibri" w:eastAsia="Calibri" w:hAnsi="Calibri" w:cs="Calibri"/>
        </w:rPr>
        <w:t>ti</w:t>
      </w:r>
      <w:r>
        <w:rPr>
          <w:rFonts w:ascii="Calibri" w:eastAsia="Calibri" w:hAnsi="Calibri" w:cs="Calibri"/>
          <w:spacing w:val="1"/>
        </w:rPr>
        <w:t>o</w:t>
      </w:r>
      <w:r>
        <w:rPr>
          <w:rFonts w:ascii="Calibri" w:eastAsia="Calibri" w:hAnsi="Calibri" w:cs="Calibri"/>
        </w:rPr>
        <w:t>n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  <w:spacing w:val="1"/>
        </w:rPr>
        <w:t>an</w:t>
      </w:r>
      <w:r>
        <w:rPr>
          <w:rFonts w:ascii="Calibri" w:eastAsia="Calibri" w:hAnsi="Calibri" w:cs="Calibri"/>
        </w:rPr>
        <w:t>d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t</w:t>
      </w:r>
      <w:r>
        <w:rPr>
          <w:rFonts w:ascii="Calibri" w:eastAsia="Calibri" w:hAnsi="Calibri" w:cs="Calibri"/>
          <w:spacing w:val="1"/>
        </w:rPr>
        <w:t>hu</w:t>
      </w:r>
      <w:r>
        <w:rPr>
          <w:rFonts w:ascii="Calibri" w:eastAsia="Calibri" w:hAnsi="Calibri" w:cs="Calibri"/>
          <w:spacing w:val="-1"/>
        </w:rPr>
        <w:t>s</w:t>
      </w:r>
      <w:r>
        <w:rPr>
          <w:rFonts w:ascii="Calibri" w:eastAsia="Calibri" w:hAnsi="Calibri" w:cs="Calibri"/>
        </w:rPr>
        <w:t>ia</w:t>
      </w:r>
      <w:r>
        <w:rPr>
          <w:rFonts w:ascii="Calibri" w:eastAsia="Calibri" w:hAnsi="Calibri" w:cs="Calibri"/>
          <w:spacing w:val="4"/>
        </w:rPr>
        <w:t>s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10"/>
        </w:rPr>
        <w:t xml:space="preserve"> </w:t>
      </w:r>
      <w:r>
        <w:rPr>
          <w:rFonts w:ascii="Calibri" w:eastAsia="Calibri" w:hAnsi="Calibri" w:cs="Calibri"/>
        </w:rPr>
        <w:t>for</w:t>
      </w:r>
      <w:r>
        <w:rPr>
          <w:rFonts w:ascii="Calibri" w:eastAsia="Calibri" w:hAnsi="Calibri" w:cs="Calibri"/>
          <w:spacing w:val="-1"/>
        </w:rPr>
        <w:t xml:space="preserve"> </w:t>
      </w:r>
      <w:r>
        <w:rPr>
          <w:rFonts w:ascii="Calibri" w:eastAsia="Calibri" w:hAnsi="Calibri" w:cs="Calibri"/>
          <w:spacing w:val="1"/>
        </w:rPr>
        <w:t>de</w:t>
      </w:r>
      <w:r>
        <w:rPr>
          <w:rFonts w:ascii="Calibri" w:eastAsia="Calibri" w:hAnsi="Calibri" w:cs="Calibri"/>
          <w:spacing w:val="-1"/>
        </w:rPr>
        <w:t>ve</w:t>
      </w:r>
      <w:r>
        <w:rPr>
          <w:rFonts w:ascii="Calibri" w:eastAsia="Calibri" w:hAnsi="Calibri" w:cs="Calibri"/>
          <w:spacing w:val="2"/>
        </w:rPr>
        <w:t>l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i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g</w:t>
      </w:r>
      <w:r>
        <w:rPr>
          <w:rFonts w:ascii="Calibri" w:eastAsia="Calibri" w:hAnsi="Calibri" w:cs="Calibri"/>
          <w:spacing w:val="-9"/>
        </w:rPr>
        <w:t xml:space="preserve"> 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1"/>
        </w:rPr>
        <w:t>f</w:t>
      </w:r>
      <w:r>
        <w:rPr>
          <w:rFonts w:ascii="Calibri" w:eastAsia="Calibri" w:hAnsi="Calibri" w:cs="Calibri"/>
          <w:spacing w:val="1"/>
        </w:rPr>
        <w:t>f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cti</w:t>
      </w:r>
      <w:r>
        <w:rPr>
          <w:rFonts w:ascii="Calibri" w:eastAsia="Calibri" w:hAnsi="Calibri" w:cs="Calibri"/>
          <w:spacing w:val="1"/>
        </w:rPr>
        <w:t>v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c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rric</w:t>
      </w:r>
      <w:r>
        <w:rPr>
          <w:rFonts w:ascii="Calibri" w:eastAsia="Calibri" w:hAnsi="Calibri" w:cs="Calibri"/>
          <w:spacing w:val="1"/>
        </w:rPr>
        <w:t>u</w:t>
      </w:r>
      <w:r>
        <w:rPr>
          <w:rFonts w:ascii="Calibri" w:eastAsia="Calibri" w:hAnsi="Calibri" w:cs="Calibri"/>
        </w:rPr>
        <w:t>l</w:t>
      </w:r>
      <w:r>
        <w:rPr>
          <w:rFonts w:ascii="Calibri" w:eastAsia="Calibri" w:hAnsi="Calibri" w:cs="Calibri"/>
          <w:spacing w:val="3"/>
        </w:rPr>
        <w:t>u</w:t>
      </w:r>
      <w:r>
        <w:rPr>
          <w:rFonts w:ascii="Calibri" w:eastAsia="Calibri" w:hAnsi="Calibri" w:cs="Calibri"/>
        </w:rPr>
        <w:t>m</w:t>
      </w:r>
      <w:r>
        <w:rPr>
          <w:rFonts w:ascii="Calibri" w:eastAsia="Calibri" w:hAnsi="Calibri" w:cs="Calibri"/>
          <w:spacing w:val="-7"/>
        </w:rPr>
        <w:t xml:space="preserve"> </w:t>
      </w:r>
      <w:r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  <w:spacing w:val="1"/>
        </w:rPr>
        <w:t>n</w:t>
      </w:r>
      <w:r>
        <w:rPr>
          <w:rFonts w:ascii="Calibri" w:eastAsia="Calibri" w:hAnsi="Calibri" w:cs="Calibri"/>
        </w:rPr>
        <w:t>d a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ility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</w:rPr>
        <w:t>o</w:t>
      </w:r>
      <w:r>
        <w:rPr>
          <w:rFonts w:ascii="Calibri" w:eastAsia="Calibri" w:hAnsi="Calibri" w:cs="Calibri"/>
          <w:spacing w:val="-2"/>
        </w:rPr>
        <w:t xml:space="preserve"> </w:t>
      </w:r>
      <w:r>
        <w:rPr>
          <w:rFonts w:ascii="Calibri" w:eastAsia="Calibri" w:hAnsi="Calibri" w:cs="Calibri"/>
          <w:spacing w:val="1"/>
        </w:rPr>
        <w:t>b</w:t>
      </w:r>
      <w:r>
        <w:rPr>
          <w:rFonts w:ascii="Calibri" w:eastAsia="Calibri" w:hAnsi="Calibri" w:cs="Calibri"/>
        </w:rPr>
        <w:t>e</w:t>
      </w:r>
      <w:r>
        <w:rPr>
          <w:rFonts w:ascii="Calibri" w:eastAsia="Calibri" w:hAnsi="Calibri" w:cs="Calibri"/>
          <w:spacing w:val="-3"/>
        </w:rPr>
        <w:t xml:space="preserve"> </w:t>
      </w:r>
      <w:r>
        <w:rPr>
          <w:rFonts w:ascii="Calibri" w:eastAsia="Calibri" w:hAnsi="Calibri" w:cs="Calibri"/>
        </w:rPr>
        <w:t xml:space="preserve">a </w:t>
      </w:r>
      <w:r>
        <w:rPr>
          <w:rFonts w:ascii="Calibri" w:eastAsia="Calibri" w:hAnsi="Calibri" w:cs="Calibri"/>
          <w:spacing w:val="1"/>
        </w:rPr>
        <w:t>t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am</w:t>
      </w:r>
      <w:r>
        <w:rPr>
          <w:rFonts w:ascii="Calibri" w:eastAsia="Calibri" w:hAnsi="Calibri" w:cs="Calibri"/>
          <w:spacing w:val="-4"/>
        </w:rPr>
        <w:t xml:space="preserve"> </w:t>
      </w:r>
      <w:r>
        <w:rPr>
          <w:rFonts w:ascii="Calibri" w:eastAsia="Calibri" w:hAnsi="Calibri" w:cs="Calibri"/>
          <w:spacing w:val="1"/>
        </w:rPr>
        <w:t>p</w:t>
      </w:r>
      <w:r>
        <w:rPr>
          <w:rFonts w:ascii="Calibri" w:eastAsia="Calibri" w:hAnsi="Calibri" w:cs="Calibri"/>
        </w:rPr>
        <w:t>la</w:t>
      </w:r>
      <w:r>
        <w:rPr>
          <w:rFonts w:ascii="Calibri" w:eastAsia="Calibri" w:hAnsi="Calibri" w:cs="Calibri"/>
          <w:spacing w:val="1"/>
        </w:rPr>
        <w:t>y</w:t>
      </w:r>
      <w:r>
        <w:rPr>
          <w:rFonts w:ascii="Calibri" w:eastAsia="Calibri" w:hAnsi="Calibri" w:cs="Calibri"/>
          <w:spacing w:val="-1"/>
        </w:rPr>
        <w:t>e</w:t>
      </w:r>
      <w:r>
        <w:rPr>
          <w:rFonts w:ascii="Calibri" w:eastAsia="Calibri" w:hAnsi="Calibri" w:cs="Calibri"/>
        </w:rPr>
        <w:t>r</w:t>
      </w:r>
    </w:p>
    <w:sectPr w:rsidR="00C75737">
      <w:type w:val="continuous"/>
      <w:pgSz w:w="11920" w:h="16840"/>
      <w:pgMar w:top="1280" w:right="260" w:bottom="280" w:left="2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DE6FE27" w14:textId="77777777" w:rsidR="000B0B21" w:rsidRDefault="000B0B21">
      <w:r>
        <w:separator/>
      </w:r>
    </w:p>
  </w:endnote>
  <w:endnote w:type="continuationSeparator" w:id="0">
    <w:p w14:paraId="49672198" w14:textId="77777777" w:rsidR="000B0B21" w:rsidRDefault="000B0B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246CB0" w14:textId="77777777" w:rsidR="00C75737" w:rsidRDefault="000B0B21">
    <w:pPr>
      <w:spacing w:line="200" w:lineRule="exact"/>
    </w:pPr>
    <w:r>
      <w:pict w14:anchorId="18FCDC5C"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455.55pt;margin-top:769.05pt;width:120.65pt;height:42.35pt;z-index:-251658752;mso-position-horizontal-relative:page;mso-position-vertical-relative:page" filled="f" stroked="f">
          <v:textbox inset="0,0,0,0">
            <w:txbxContent>
              <w:p w14:paraId="56A62922" w14:textId="77777777" w:rsidR="00C75737" w:rsidRDefault="000B0B21">
                <w:pPr>
                  <w:spacing w:before="1" w:line="200" w:lineRule="exact"/>
                  <w:ind w:left="135" w:right="-11" w:firstLine="505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nas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h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.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d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2"/>
                    <w:sz w:val="18"/>
                    <w:szCs w:val="18"/>
                  </w:rPr>
                  <w:t>u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/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ca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 xml:space="preserve">rs 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ca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e</w:t>
                </w:r>
                <w:hyperlink r:id="rId1"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rs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i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nf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@m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o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n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as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h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1"/>
                      <w:sz w:val="18"/>
                      <w:szCs w:val="18"/>
                    </w:rPr>
                    <w:t>.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pacing w:val="-2"/>
                      <w:sz w:val="18"/>
                      <w:szCs w:val="18"/>
                    </w:rPr>
                    <w:t>e</w:t>
                  </w:r>
                  <w:r>
                    <w:rPr>
                      <w:rFonts w:ascii="Arial" w:eastAsia="Arial" w:hAnsi="Arial" w:cs="Arial"/>
                      <w:b/>
                      <w:color w:val="004E85"/>
                      <w:sz w:val="18"/>
                      <w:szCs w:val="18"/>
                    </w:rPr>
                    <w:t>du</w:t>
                  </w:r>
                </w:hyperlink>
              </w:p>
              <w:p w14:paraId="3F84F191" w14:textId="77777777" w:rsidR="00C75737" w:rsidRDefault="000B0B21">
                <w:pPr>
                  <w:spacing w:line="200" w:lineRule="exact"/>
                  <w:ind w:left="1036" w:right="-26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+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6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3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99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0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5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 xml:space="preserve"> 4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1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7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0</w:t>
                </w:r>
              </w:p>
              <w:p w14:paraId="6A3416F3" w14:textId="77777777" w:rsidR="00C75737" w:rsidRDefault="000B0B21">
                <w:pPr>
                  <w:spacing w:before="7"/>
                  <w:ind w:left="20" w:right="-24"/>
                  <w:rPr>
                    <w:rFonts w:ascii="Arial" w:eastAsia="Arial" w:hAnsi="Arial" w:cs="Arial"/>
                    <w:sz w:val="18"/>
                    <w:szCs w:val="18"/>
                  </w:rPr>
                </w:pP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F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ace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b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k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.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>c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/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1"/>
                    <w:sz w:val="18"/>
                    <w:szCs w:val="18"/>
                  </w:rPr>
                  <w:t>M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o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1"/>
                    <w:sz w:val="18"/>
                    <w:szCs w:val="18"/>
                  </w:rPr>
                  <w:t>na</w:t>
                </w:r>
                <w:r>
                  <w:rPr>
                    <w:rFonts w:ascii="Arial" w:eastAsia="Arial" w:hAnsi="Arial" w:cs="Arial"/>
                    <w:b/>
                    <w:color w:val="004E85"/>
                    <w:spacing w:val="-2"/>
                    <w:sz w:val="18"/>
                    <w:szCs w:val="18"/>
                  </w:rPr>
                  <w:t>s</w:t>
                </w:r>
                <w:r>
                  <w:rPr>
                    <w:rFonts w:ascii="Arial" w:eastAsia="Arial" w:hAnsi="Arial" w:cs="Arial"/>
                    <w:b/>
                    <w:color w:val="004E85"/>
                    <w:sz w:val="18"/>
                    <w:szCs w:val="18"/>
                  </w:rPr>
                  <w:t>hECD</w:t>
                </w:r>
              </w:p>
            </w:txbxContent>
          </v:textbox>
          <w10:wrap anchorx="page" anchory="page"/>
        </v:shape>
      </w:pict>
    </w:r>
    <w:r>
      <w:pict w14:anchorId="379E8020">
        <v:shape id="_x0000_s2049" type="#_x0000_t202" style="position:absolute;margin-left:71pt;margin-top:774.15pt;width:70.9pt;height:19.9pt;z-index:-251657728;mso-position-horizontal-relative:page;mso-position-vertical-relative:page" filled="f" stroked="f">
          <v:textbox inset="0,0,0,0">
            <w:txbxContent>
              <w:p w14:paraId="0E34FEEF" w14:textId="77777777" w:rsidR="00C75737" w:rsidRDefault="000B0B21">
                <w:pPr>
                  <w:spacing w:line="180" w:lineRule="exact"/>
                  <w:ind w:left="20"/>
                  <w:rPr>
                    <w:rFonts w:ascii="Calibri" w:eastAsia="Calibri" w:hAnsi="Calibri" w:cs="Calibri"/>
                    <w:sz w:val="16"/>
                    <w:szCs w:val="16"/>
                  </w:rPr>
                </w:pPr>
                <w:r>
                  <w:rPr>
                    <w:rFonts w:ascii="Calibri" w:eastAsia="Calibri" w:hAnsi="Calibri" w:cs="Calibri"/>
                    <w:spacing w:val="-1"/>
                    <w:sz w:val="16"/>
                    <w:szCs w:val="16"/>
                  </w:rPr>
                  <w:t>Jo</w:t>
                </w:r>
                <w:r>
                  <w:rPr>
                    <w:rFonts w:ascii="Calibri" w:eastAsia="Calibri" w:hAnsi="Calibri" w:cs="Calibri"/>
                    <w:sz w:val="16"/>
                    <w:szCs w:val="16"/>
                  </w:rPr>
                  <w:t>a</w:t>
                </w:r>
                <w:r>
                  <w:rPr>
                    <w:rFonts w:ascii="Calibri" w:eastAsia="Calibri" w:hAnsi="Calibri" w:cs="Calibri"/>
                    <w:spacing w:val="-1"/>
                    <w:sz w:val="16"/>
                    <w:szCs w:val="16"/>
                  </w:rPr>
                  <w:t>n</w:t>
                </w:r>
                <w:r>
                  <w:rPr>
                    <w:rFonts w:ascii="Calibri" w:eastAsia="Calibri" w:hAnsi="Calibri" w:cs="Calibri"/>
                    <w:sz w:val="16"/>
                    <w:szCs w:val="16"/>
                  </w:rPr>
                  <w:t>ne</w:t>
                </w:r>
                <w:r>
                  <w:rPr>
                    <w:rFonts w:ascii="Calibri" w:eastAsia="Calibri" w:hAnsi="Calibri" w:cs="Calibri"/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rFonts w:ascii="Calibri" w:eastAsia="Calibri" w:hAnsi="Calibri" w:cs="Calibri"/>
                    <w:sz w:val="16"/>
                    <w:szCs w:val="16"/>
                  </w:rPr>
                  <w:t>S</w:t>
                </w:r>
                <w:r>
                  <w:rPr>
                    <w:rFonts w:ascii="Calibri" w:eastAsia="Calibri" w:hAnsi="Calibri" w:cs="Calibri"/>
                    <w:spacing w:val="1"/>
                    <w:sz w:val="16"/>
                    <w:szCs w:val="16"/>
                  </w:rPr>
                  <w:t>m</w:t>
                </w:r>
                <w:r>
                  <w:rPr>
                    <w:rFonts w:ascii="Calibri" w:eastAsia="Calibri" w:hAnsi="Calibri" w:cs="Calibri"/>
                    <w:spacing w:val="-1"/>
                    <w:sz w:val="16"/>
                    <w:szCs w:val="16"/>
                  </w:rPr>
                  <w:t>it</w:t>
                </w:r>
                <w:r>
                  <w:rPr>
                    <w:rFonts w:ascii="Calibri" w:eastAsia="Calibri" w:hAnsi="Calibri" w:cs="Calibri"/>
                    <w:sz w:val="16"/>
                    <w:szCs w:val="16"/>
                  </w:rPr>
                  <w:t>h</w:t>
                </w:r>
              </w:p>
              <w:p w14:paraId="2224D697" w14:textId="77777777" w:rsidR="00C75737" w:rsidRDefault="000B0B21">
                <w:pPr>
                  <w:spacing w:before="1"/>
                  <w:ind w:left="20" w:right="-24"/>
                  <w:rPr>
                    <w:rFonts w:ascii="Calibri" w:eastAsia="Calibri" w:hAnsi="Calibri" w:cs="Calibri"/>
                    <w:sz w:val="16"/>
                    <w:szCs w:val="16"/>
                  </w:rPr>
                </w:pPr>
                <w:r>
                  <w:rPr>
                    <w:rFonts w:ascii="Calibri" w:eastAsia="Calibri" w:hAnsi="Calibri" w:cs="Calibri"/>
                    <w:spacing w:val="-1"/>
                    <w:sz w:val="16"/>
                    <w:szCs w:val="16"/>
                  </w:rPr>
                  <w:t>e</w:t>
                </w:r>
                <w:r>
                  <w:rPr>
                    <w:rFonts w:ascii="Calibri" w:eastAsia="Calibri" w:hAnsi="Calibri" w:cs="Calibri"/>
                    <w:spacing w:val="1"/>
                    <w:sz w:val="16"/>
                    <w:szCs w:val="16"/>
                  </w:rPr>
                  <w:t>m</w:t>
                </w:r>
                <w:r>
                  <w:rPr>
                    <w:rFonts w:ascii="Calibri" w:eastAsia="Calibri" w:hAnsi="Calibri" w:cs="Calibri"/>
                    <w:sz w:val="16"/>
                    <w:szCs w:val="16"/>
                  </w:rPr>
                  <w:t>a</w:t>
                </w:r>
                <w:r>
                  <w:rPr>
                    <w:rFonts w:ascii="Calibri" w:eastAsia="Calibri" w:hAnsi="Calibri" w:cs="Calibri"/>
                    <w:spacing w:val="-1"/>
                    <w:sz w:val="16"/>
                    <w:szCs w:val="16"/>
                  </w:rPr>
                  <w:t>il</w:t>
                </w:r>
                <w:r>
                  <w:rPr>
                    <w:rFonts w:ascii="Calibri" w:eastAsia="Calibri" w:hAnsi="Calibri" w:cs="Calibri"/>
                    <w:sz w:val="16"/>
                    <w:szCs w:val="16"/>
                  </w:rPr>
                  <w:t xml:space="preserve">: </w:t>
                </w:r>
                <w:hyperlink r:id="rId2">
                  <w:r>
                    <w:rPr>
                      <w:rFonts w:ascii="Calibri" w:eastAsia="Calibri" w:hAnsi="Calibri" w:cs="Calibri"/>
                      <w:color w:val="0000FF"/>
                      <w:sz w:val="16"/>
                      <w:szCs w:val="16"/>
                      <w:u w:val="single" w:color="0000FF"/>
                    </w:rPr>
                    <w:t>j</w:t>
                  </w:r>
                  <w:r>
                    <w:rPr>
                      <w:rFonts w:ascii="Calibri" w:eastAsia="Calibri" w:hAnsi="Calibri" w:cs="Calibri"/>
                      <w:color w:val="0000FF"/>
                      <w:spacing w:val="-1"/>
                      <w:sz w:val="16"/>
                      <w:szCs w:val="16"/>
                      <w:u w:val="single" w:color="0000FF"/>
                    </w:rPr>
                    <w:t>sit</w:t>
                  </w:r>
                  <w:r>
                    <w:rPr>
                      <w:rFonts w:ascii="Calibri" w:eastAsia="Calibri" w:hAnsi="Calibri" w:cs="Calibri"/>
                      <w:color w:val="0000FF"/>
                      <w:sz w:val="16"/>
                      <w:szCs w:val="16"/>
                      <w:u w:val="single" w:color="0000FF"/>
                    </w:rPr>
                    <w:t>h@.</w:t>
                  </w:r>
                  <w:r>
                    <w:rPr>
                      <w:rFonts w:ascii="Calibri" w:eastAsia="Calibri" w:hAnsi="Calibri" w:cs="Calibri"/>
                      <w:color w:val="0000FF"/>
                      <w:spacing w:val="-1"/>
                      <w:sz w:val="16"/>
                      <w:szCs w:val="16"/>
                      <w:u w:val="single" w:color="0000FF"/>
                    </w:rPr>
                    <w:t>co</w:t>
                  </w:r>
                  <w:r>
                    <w:rPr>
                      <w:rFonts w:ascii="Calibri" w:eastAsia="Calibri" w:hAnsi="Calibri" w:cs="Calibri"/>
                      <w:color w:val="0000FF"/>
                      <w:spacing w:val="1"/>
                      <w:sz w:val="16"/>
                      <w:szCs w:val="16"/>
                      <w:u w:val="single" w:color="0000FF"/>
                    </w:rPr>
                    <w:t>m</w:t>
                  </w:r>
                  <w:r>
                    <w:rPr>
                      <w:rFonts w:ascii="Calibri" w:eastAsia="Calibri" w:hAnsi="Calibri" w:cs="Calibri"/>
                      <w:color w:val="0000FF"/>
                      <w:sz w:val="16"/>
                      <w:szCs w:val="16"/>
                      <w:u w:val="single" w:color="0000FF"/>
                    </w:rPr>
                    <w:t>.au</w:t>
                  </w:r>
                </w:hyperlink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60B727" w14:textId="77777777" w:rsidR="000B0B21" w:rsidRDefault="000B0B21">
      <w:r>
        <w:separator/>
      </w:r>
    </w:p>
  </w:footnote>
  <w:footnote w:type="continuationSeparator" w:id="0">
    <w:p w14:paraId="45BF14E2" w14:textId="77777777" w:rsidR="000B0B21" w:rsidRDefault="000B0B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DE191F" w14:textId="77777777" w:rsidR="00C75737" w:rsidRDefault="000B0B21">
    <w:pPr>
      <w:spacing w:line="200" w:lineRule="exact"/>
    </w:pPr>
    <w:r>
      <w:pict w14:anchorId="4887B378">
        <v:group id="_x0000_s2051" style="position:absolute;margin-left:18.2pt;margin-top:21.35pt;width:558.85pt;height:38.9pt;z-index:-251659776;mso-position-horizontal-relative:page;mso-position-vertical-relative:page" coordorigin="364,427" coordsize="11177,778">
          <v:shape id="_x0000_s2055" style="position:absolute;left:374;top:918;width:11157;height:36" coordorigin="374,918" coordsize="11157,36" path="m374,954r11157,l11531,918,374,918r,36xe" fillcolor="gray" stroked="f">
            <v:path arrowok="t"/>
          </v:shape>
          <v:shape id="_x0000_s2054" style="position:absolute;left:374;top:437;width:11157;height:481" coordorigin="374,437" coordsize="11157,481" path="m374,918r11157,l11531,437,374,437r,481xe" fillcolor="#004e85" stroked="f">
            <v:path arrowok="t"/>
          </v:shape>
          <v:shape id="_x0000_s2053" style="position:absolute;left:1051;top:714;width:490;height:481" coordorigin="1051,714" coordsize="490,481" path="m1296,714l1051,955r245,240l1541,955,1296,714xe" fillcolor="gray" stroked="f">
            <v:path arrowok="t"/>
          </v:shape>
          <v:shape id="_x0000_s2052" style="position:absolute;left:1051;top:678;width:490;height:481" coordorigin="1051,678" coordsize="490,481" path="m1296,678l1051,918r245,241l1541,918,1296,678xe" fillcolor="#004e85" stroked="f">
            <v:path arrowok="t"/>
          </v:shape>
          <w10:wrap anchorx="page" anchory="page"/>
        </v:group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484E67"/>
    <w:multiLevelType w:val="multilevel"/>
    <w:tmpl w:val="2370FB0C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defaultTabStop w:val="720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737"/>
    <w:rsid w:val="000B0B21"/>
    <w:rsid w:val="00236907"/>
    <w:rsid w:val="00C757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34EF4AF3"/>
  <w15:docId w15:val="{ABA497C1-FEF4-4693-BA7F-550B8F7BEF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yperlink" Target="mailto:margaret.plunkett@education.monash.edu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suegreen@princeton.gov.vic.au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janesmith@princetonps.gov.vic.au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jsith@.com.au" TargetMode="External"/><Relationship Id="rId1" Type="http://schemas.openxmlformats.org/officeDocument/2006/relationships/hyperlink" Target="mailto:info@monash.edu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805</Words>
  <Characters>4593</Characters>
  <Application>Microsoft Office Word</Application>
  <DocSecurity>0</DocSecurity>
  <Lines>38</Lines>
  <Paragraphs>10</Paragraphs>
  <ScaleCrop>false</ScaleCrop>
  <Company/>
  <LinksUpToDate>false</LinksUpToDate>
  <CharactersWithSpaces>5388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2021-07-08T12:14:00Z</dcterms:created>
  <dcterms:modified xsi:type="dcterms:W3CDTF">2021-07-08T12:29:00Z</dcterms:modified>
</cp:coreProperties>
</file>